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98F71" w14:textId="73ED5792" w:rsidR="004F53A9" w:rsidRPr="004F53A9" w:rsidRDefault="00140A9D" w:rsidP="004F53A9">
      <w:pPr>
        <w:spacing w:line="240" w:lineRule="auto"/>
        <w:contextualSpacing/>
        <w:jc w:val="right"/>
        <w:rPr>
          <w:rFonts w:ascii="Arial" w:hAnsi="Arial" w:cs="Arial"/>
          <w:i/>
          <w:sz w:val="18"/>
          <w:szCs w:val="18"/>
        </w:rPr>
      </w:pPr>
      <w:r>
        <w:rPr>
          <w:rFonts w:ascii="Arial" w:hAnsi="Arial" w:cs="Arial"/>
          <w:i/>
          <w:sz w:val="18"/>
          <w:szCs w:val="18"/>
        </w:rPr>
        <w:t>2. del</w:t>
      </w:r>
      <w:r w:rsidR="004F53A9" w:rsidRPr="004F53A9">
        <w:rPr>
          <w:rFonts w:ascii="Arial" w:hAnsi="Arial" w:cs="Arial"/>
          <w:i/>
          <w:sz w:val="18"/>
          <w:szCs w:val="18"/>
        </w:rPr>
        <w:t xml:space="preserve"> - Obrazec št.</w:t>
      </w:r>
      <w:r w:rsidR="00A57D01">
        <w:rPr>
          <w:rFonts w:ascii="Arial" w:hAnsi="Arial" w:cs="Arial"/>
          <w:i/>
          <w:sz w:val="18"/>
          <w:szCs w:val="18"/>
        </w:rPr>
        <w:t xml:space="preserve"> </w:t>
      </w:r>
      <w:r w:rsidR="004F53A9" w:rsidRPr="004F53A9">
        <w:rPr>
          <w:rFonts w:ascii="Arial" w:hAnsi="Arial" w:cs="Arial"/>
          <w:i/>
          <w:sz w:val="18"/>
          <w:szCs w:val="18"/>
        </w:rPr>
        <w:t>8</w:t>
      </w:r>
    </w:p>
    <w:p w14:paraId="24C0CFF9" w14:textId="77777777" w:rsidR="004F53A9" w:rsidRPr="004F53A9" w:rsidRDefault="004F53A9" w:rsidP="004F53A9">
      <w:pPr>
        <w:spacing w:line="240" w:lineRule="auto"/>
        <w:contextualSpacing/>
        <w:jc w:val="right"/>
        <w:rPr>
          <w:rFonts w:ascii="Arial" w:hAnsi="Arial" w:cs="Arial"/>
          <w:i/>
          <w:sz w:val="18"/>
          <w:szCs w:val="18"/>
        </w:rPr>
      </w:pPr>
    </w:p>
    <w:p w14:paraId="13F748EB" w14:textId="77777777" w:rsidR="004F53A9" w:rsidRPr="004F53A9" w:rsidRDefault="004F53A9" w:rsidP="004F53A9">
      <w:pPr>
        <w:keepNext/>
        <w:keepLines/>
        <w:spacing w:after="0"/>
        <w:jc w:val="center"/>
        <w:outlineLvl w:val="2"/>
        <w:rPr>
          <w:rFonts w:ascii="Arial" w:eastAsiaTheme="majorEastAsia" w:hAnsi="Arial" w:cs="Arial"/>
          <w:b/>
          <w:bCs/>
          <w:sz w:val="24"/>
          <w:u w:val="single"/>
        </w:rPr>
      </w:pPr>
      <w:r w:rsidRPr="004F53A9">
        <w:rPr>
          <w:rFonts w:ascii="Arial" w:eastAsiaTheme="majorEastAsia" w:hAnsi="Arial" w:cs="Arial"/>
          <w:b/>
          <w:bCs/>
          <w:sz w:val="24"/>
          <w:u w:val="single"/>
        </w:rPr>
        <w:t>VZOREC POGODBE</w:t>
      </w:r>
    </w:p>
    <w:p w14:paraId="10B52176" w14:textId="77777777" w:rsidR="004F53A9" w:rsidRPr="00527090" w:rsidRDefault="004F53A9" w:rsidP="004F53A9">
      <w:pPr>
        <w:spacing w:after="0"/>
        <w:jc w:val="center"/>
        <w:rPr>
          <w:rFonts w:ascii="Arial" w:eastAsia="Arial" w:hAnsi="Arial" w:cs="Arial"/>
          <w:i/>
          <w:sz w:val="20"/>
          <w:szCs w:val="20"/>
        </w:rPr>
      </w:pPr>
      <w:r w:rsidRPr="00527090">
        <w:rPr>
          <w:rFonts w:ascii="Arial" w:eastAsia="Arial" w:hAnsi="Arial" w:cs="Arial"/>
          <w:i/>
          <w:sz w:val="20"/>
          <w:szCs w:val="20"/>
        </w:rPr>
        <w:t>Vzorec pogodbe mora ponudnik izpolniti, žigosati in podpisati.</w:t>
      </w:r>
    </w:p>
    <w:p w14:paraId="0FD1674A" w14:textId="77777777" w:rsidR="004F53A9" w:rsidRPr="004F53A9" w:rsidRDefault="004F53A9" w:rsidP="004F53A9">
      <w:pPr>
        <w:spacing w:after="0"/>
        <w:jc w:val="center"/>
        <w:rPr>
          <w:rFonts w:ascii="Arial" w:eastAsia="Arial" w:hAnsi="Arial" w:cs="Arial"/>
          <w:i/>
          <w:sz w:val="18"/>
          <w:szCs w:val="18"/>
        </w:rPr>
      </w:pPr>
    </w:p>
    <w:p w14:paraId="6F7436EE" w14:textId="6A8D161C" w:rsidR="004F53A9" w:rsidRPr="004F53A9" w:rsidRDefault="007626CA" w:rsidP="004F53A9">
      <w:pPr>
        <w:spacing w:after="0"/>
        <w:jc w:val="center"/>
        <w:rPr>
          <w:rFonts w:ascii="Arial" w:eastAsia="Arial" w:hAnsi="Arial" w:cs="Arial"/>
          <w:b/>
          <w:bCs/>
          <w:sz w:val="28"/>
          <w:szCs w:val="28"/>
        </w:rPr>
      </w:pPr>
      <w:r>
        <w:rPr>
          <w:rFonts w:ascii="Arial" w:eastAsia="Arial" w:hAnsi="Arial" w:cs="Arial"/>
          <w:b/>
          <w:bCs/>
          <w:sz w:val="28"/>
          <w:szCs w:val="28"/>
        </w:rPr>
        <w:t>Krovna pogodba za</w:t>
      </w:r>
      <w:r w:rsidR="004F53A9" w:rsidRPr="004F53A9">
        <w:rPr>
          <w:rFonts w:ascii="Arial" w:eastAsia="Arial" w:hAnsi="Arial" w:cs="Arial"/>
          <w:b/>
          <w:bCs/>
          <w:sz w:val="28"/>
          <w:szCs w:val="28"/>
        </w:rPr>
        <w:t xml:space="preserve"> IZVAJANJE STORITEV VAROVANJA </w:t>
      </w:r>
    </w:p>
    <w:p w14:paraId="586C3960"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p>
    <w:p w14:paraId="4AE20DE3" w14:textId="77777777" w:rsidR="004F53A9" w:rsidRPr="00527090"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20"/>
          <w:szCs w:val="20"/>
        </w:rPr>
      </w:pPr>
      <w:r w:rsidRPr="00527090">
        <w:rPr>
          <w:rFonts w:ascii="Arial" w:eastAsia="Arial" w:hAnsi="Arial" w:cs="Arial"/>
          <w:sz w:val="20"/>
          <w:szCs w:val="20"/>
        </w:rPr>
        <w:t>ki jo skleneta in dogovorita</w:t>
      </w:r>
    </w:p>
    <w:p w14:paraId="5D3B9A86" w14:textId="77777777" w:rsidR="004F53A9" w:rsidRPr="00527090"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20"/>
          <w:szCs w:val="20"/>
        </w:rPr>
      </w:pPr>
    </w:p>
    <w:p w14:paraId="52A3F772" w14:textId="77777777" w:rsidR="004F53A9" w:rsidRPr="00527090"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20"/>
          <w:szCs w:val="20"/>
        </w:rPr>
      </w:pPr>
      <w:r w:rsidRPr="00527090">
        <w:rPr>
          <w:rFonts w:ascii="Arial" w:eastAsia="Arial" w:hAnsi="Arial" w:cs="Arial"/>
          <w:b/>
          <w:bCs/>
          <w:i/>
          <w:iCs/>
          <w:sz w:val="20"/>
          <w:szCs w:val="20"/>
        </w:rPr>
        <w:t>MESTNA OBČINA VELENJE, Titov trg 1, Velenje,</w:t>
      </w:r>
    </w:p>
    <w:p w14:paraId="7758B869" w14:textId="5F6EC537" w:rsidR="004F53A9" w:rsidRPr="00527090"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20"/>
          <w:szCs w:val="20"/>
        </w:rPr>
      </w:pPr>
      <w:r w:rsidRPr="00527090">
        <w:rPr>
          <w:rFonts w:ascii="Arial" w:eastAsia="Arial" w:hAnsi="Arial" w:cs="Arial"/>
          <w:b/>
          <w:bCs/>
          <w:i/>
          <w:iCs/>
          <w:sz w:val="20"/>
          <w:szCs w:val="20"/>
        </w:rPr>
        <w:t xml:space="preserve">ki jo zastopa župan </w:t>
      </w:r>
      <w:r w:rsidR="00D07825" w:rsidRPr="00527090">
        <w:rPr>
          <w:rFonts w:ascii="Arial" w:eastAsia="Arial" w:hAnsi="Arial" w:cs="Arial"/>
          <w:b/>
          <w:bCs/>
          <w:i/>
          <w:iCs/>
          <w:sz w:val="20"/>
          <w:szCs w:val="20"/>
        </w:rPr>
        <w:t>Peter DERMOL</w:t>
      </w:r>
      <w:r w:rsidRPr="00527090">
        <w:rPr>
          <w:rFonts w:ascii="Arial" w:eastAsia="Arial" w:hAnsi="Arial" w:cs="Arial"/>
          <w:b/>
          <w:bCs/>
          <w:i/>
          <w:iCs/>
          <w:sz w:val="20"/>
          <w:szCs w:val="20"/>
        </w:rPr>
        <w:t xml:space="preserve"> </w:t>
      </w:r>
    </w:p>
    <w:p w14:paraId="21A798D8" w14:textId="77777777" w:rsidR="004F53A9" w:rsidRPr="00527090"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20"/>
          <w:szCs w:val="20"/>
        </w:rPr>
      </w:pPr>
      <w:r w:rsidRPr="00527090">
        <w:rPr>
          <w:rFonts w:ascii="Arial" w:eastAsia="Arial" w:hAnsi="Arial" w:cs="Arial"/>
          <w:b/>
          <w:bCs/>
          <w:i/>
          <w:iCs/>
          <w:sz w:val="20"/>
          <w:szCs w:val="20"/>
        </w:rPr>
        <w:t>Matična številka: 5884268</w:t>
      </w:r>
    </w:p>
    <w:p w14:paraId="359F6452" w14:textId="11C5824B" w:rsidR="004F53A9" w:rsidRPr="00527090" w:rsidRDefault="004F53A9" w:rsidP="004F53A9">
      <w:pPr>
        <w:pBdr>
          <w:top w:val="nil"/>
          <w:left w:val="nil"/>
          <w:bottom w:val="nil"/>
          <w:right w:val="nil"/>
          <w:between w:val="nil"/>
          <w:bar w:val="nil"/>
        </w:pBdr>
        <w:tabs>
          <w:tab w:val="left" w:pos="708"/>
          <w:tab w:val="left" w:pos="1021"/>
        </w:tabs>
        <w:spacing w:after="0"/>
        <w:jc w:val="both"/>
        <w:rPr>
          <w:rFonts w:ascii="Arial" w:eastAsia="Arial" w:hAnsi="Arial" w:cs="Arial"/>
          <w:b/>
          <w:bCs/>
          <w:i/>
          <w:iCs/>
          <w:color w:val="000000"/>
          <w:sz w:val="20"/>
          <w:szCs w:val="20"/>
          <w:u w:color="000000"/>
          <w:bdr w:val="nil"/>
          <w:lang w:eastAsia="sl-SI"/>
        </w:rPr>
      </w:pPr>
      <w:r w:rsidRPr="00527090">
        <w:rPr>
          <w:rFonts w:ascii="Arial" w:eastAsia="Arial" w:hAnsi="Arial" w:cs="Arial"/>
          <w:b/>
          <w:bCs/>
          <w:i/>
          <w:iCs/>
          <w:color w:val="000000"/>
          <w:sz w:val="20"/>
          <w:szCs w:val="20"/>
          <w:u w:color="000000"/>
          <w:bdr w:val="nil"/>
          <w:lang w:eastAsia="sl-SI"/>
        </w:rPr>
        <w:t>ID za DDV: SI49082884</w:t>
      </w:r>
    </w:p>
    <w:p w14:paraId="3ED86D10" w14:textId="77777777" w:rsidR="004F53A9" w:rsidRPr="00527090" w:rsidRDefault="004F53A9" w:rsidP="004F53A9">
      <w:pPr>
        <w:pBdr>
          <w:top w:val="nil"/>
          <w:left w:val="nil"/>
          <w:bottom w:val="nil"/>
          <w:right w:val="nil"/>
          <w:between w:val="nil"/>
          <w:bar w:val="nil"/>
        </w:pBdr>
        <w:tabs>
          <w:tab w:val="left" w:pos="708"/>
          <w:tab w:val="left" w:pos="1021"/>
        </w:tabs>
        <w:spacing w:after="0"/>
        <w:jc w:val="both"/>
        <w:rPr>
          <w:rFonts w:ascii="Arial" w:eastAsia="Arial" w:hAnsi="Arial" w:cs="Arial"/>
          <w:b/>
          <w:bCs/>
          <w:i/>
          <w:iCs/>
          <w:color w:val="000000"/>
          <w:sz w:val="20"/>
          <w:szCs w:val="20"/>
          <w:u w:color="000000"/>
          <w:bdr w:val="nil"/>
          <w:lang w:eastAsia="sl-SI"/>
        </w:rPr>
      </w:pPr>
      <w:r w:rsidRPr="00527090">
        <w:rPr>
          <w:rFonts w:ascii="Arial" w:eastAsia="Arial" w:hAnsi="Arial" w:cs="Arial"/>
          <w:b/>
          <w:bCs/>
          <w:i/>
          <w:iCs/>
          <w:color w:val="000000"/>
          <w:sz w:val="20"/>
          <w:szCs w:val="20"/>
          <w:u w:color="000000"/>
          <w:bdr w:val="nil"/>
          <w:lang w:eastAsia="sl-SI"/>
        </w:rPr>
        <w:t xml:space="preserve">Podračun EZR MOV, št.: SI56 0133 3010 0018 411 </w:t>
      </w:r>
    </w:p>
    <w:p w14:paraId="0FDCDF66" w14:textId="77777777" w:rsidR="004F53A9" w:rsidRPr="00527090"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20"/>
          <w:szCs w:val="20"/>
        </w:rPr>
      </w:pPr>
      <w:r w:rsidRPr="00527090">
        <w:rPr>
          <w:rFonts w:ascii="Arial" w:eastAsia="Arial" w:hAnsi="Arial" w:cs="Arial"/>
          <w:i/>
          <w:iCs/>
          <w:sz w:val="20"/>
          <w:szCs w:val="20"/>
        </w:rPr>
        <w:t>(v nadaljevanju: naročnik)</w:t>
      </w:r>
    </w:p>
    <w:p w14:paraId="65054889" w14:textId="77777777" w:rsidR="005D555C" w:rsidRPr="00527090" w:rsidRDefault="005D555C"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277304B4" w14:textId="1F539845" w:rsidR="004F53A9" w:rsidRPr="00527090"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527090">
        <w:rPr>
          <w:rFonts w:ascii="Arial" w:eastAsia="Arial" w:hAnsi="Arial" w:cs="Arial"/>
          <w:sz w:val="20"/>
          <w:szCs w:val="20"/>
        </w:rPr>
        <w:t>in</w:t>
      </w:r>
    </w:p>
    <w:p w14:paraId="5BCC8243" w14:textId="77777777" w:rsidR="005D555C" w:rsidRPr="00527090" w:rsidRDefault="005D555C"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20"/>
          <w:szCs w:val="20"/>
        </w:rPr>
      </w:pPr>
    </w:p>
    <w:p w14:paraId="02882D29" w14:textId="16BC95D3" w:rsidR="004F53A9" w:rsidRPr="00527090"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20"/>
          <w:szCs w:val="20"/>
        </w:rPr>
      </w:pPr>
      <w:r w:rsidRPr="00527090">
        <w:rPr>
          <w:rFonts w:ascii="Arial" w:eastAsia="Arial" w:hAnsi="Arial" w:cs="Arial"/>
          <w:b/>
          <w:bCs/>
          <w:i/>
          <w:iCs/>
          <w:sz w:val="20"/>
          <w:szCs w:val="20"/>
        </w:rPr>
        <w:t>____________________________________________</w:t>
      </w:r>
    </w:p>
    <w:p w14:paraId="3D39211D" w14:textId="77777777" w:rsidR="004F53A9" w:rsidRPr="00527090"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20"/>
          <w:szCs w:val="20"/>
        </w:rPr>
      </w:pPr>
      <w:r w:rsidRPr="00527090">
        <w:rPr>
          <w:rFonts w:ascii="Arial" w:eastAsia="Arial" w:hAnsi="Arial" w:cs="Arial"/>
          <w:b/>
          <w:bCs/>
          <w:i/>
          <w:iCs/>
          <w:sz w:val="20"/>
          <w:szCs w:val="20"/>
        </w:rPr>
        <w:t>ki ga zastopa ___________________________</w:t>
      </w:r>
    </w:p>
    <w:p w14:paraId="53B81740" w14:textId="77777777" w:rsidR="004F53A9" w:rsidRPr="00527090"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20"/>
          <w:szCs w:val="20"/>
        </w:rPr>
      </w:pPr>
      <w:r w:rsidRPr="00527090">
        <w:rPr>
          <w:rFonts w:ascii="Arial" w:eastAsia="Arial" w:hAnsi="Arial" w:cs="Arial"/>
          <w:b/>
          <w:bCs/>
          <w:i/>
          <w:iCs/>
          <w:sz w:val="20"/>
          <w:szCs w:val="20"/>
        </w:rPr>
        <w:t>Matična št.: ____________________________</w:t>
      </w:r>
    </w:p>
    <w:p w14:paraId="5860C831" w14:textId="77777777" w:rsidR="004F53A9" w:rsidRPr="00527090"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20"/>
          <w:szCs w:val="20"/>
        </w:rPr>
      </w:pPr>
      <w:r w:rsidRPr="00527090">
        <w:rPr>
          <w:rFonts w:ascii="Arial" w:eastAsia="Arial" w:hAnsi="Arial" w:cs="Arial"/>
          <w:b/>
          <w:bCs/>
          <w:i/>
          <w:iCs/>
          <w:sz w:val="20"/>
          <w:szCs w:val="20"/>
        </w:rPr>
        <w:t>ID za DDV: ____________________________</w:t>
      </w:r>
    </w:p>
    <w:p w14:paraId="13ECE6C1" w14:textId="77777777" w:rsidR="004F53A9" w:rsidRPr="00527090"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20"/>
          <w:szCs w:val="20"/>
        </w:rPr>
      </w:pPr>
      <w:r w:rsidRPr="00527090">
        <w:rPr>
          <w:rFonts w:ascii="Arial" w:eastAsia="Arial" w:hAnsi="Arial" w:cs="Arial"/>
          <w:b/>
          <w:bCs/>
          <w:i/>
          <w:iCs/>
          <w:sz w:val="20"/>
          <w:szCs w:val="20"/>
        </w:rPr>
        <w:t>TRR, št.: ____________________________</w:t>
      </w:r>
    </w:p>
    <w:p w14:paraId="025D439F" w14:textId="77777777" w:rsidR="004F53A9" w:rsidRPr="00527090"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i/>
          <w:iCs/>
          <w:sz w:val="20"/>
          <w:szCs w:val="20"/>
        </w:rPr>
      </w:pPr>
      <w:r w:rsidRPr="00527090">
        <w:rPr>
          <w:rFonts w:ascii="Arial" w:eastAsia="Arial" w:hAnsi="Arial" w:cs="Arial"/>
          <w:i/>
          <w:iCs/>
          <w:sz w:val="20"/>
          <w:szCs w:val="20"/>
        </w:rPr>
        <w:t xml:space="preserve">(v nadaljevanju: izvajalec) </w:t>
      </w:r>
    </w:p>
    <w:p w14:paraId="4EF7E581" w14:textId="77777777" w:rsidR="004F53A9" w:rsidRPr="00527090"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527090">
        <w:rPr>
          <w:rFonts w:ascii="Arial" w:eastAsia="Arial" w:hAnsi="Arial" w:cs="Arial"/>
          <w:sz w:val="20"/>
          <w:szCs w:val="20"/>
        </w:rPr>
        <w:t>kot sledi</w:t>
      </w:r>
    </w:p>
    <w:p w14:paraId="6888DCB2" w14:textId="77777777" w:rsidR="005D555C" w:rsidRDefault="005D555C" w:rsidP="004F53A9">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8"/>
        <w:rPr>
          <w:rFonts w:ascii="Arial" w:eastAsia="Arial" w:hAnsi="Arial" w:cs="Arial"/>
          <w:b/>
          <w:bCs/>
          <w:color w:val="000000"/>
          <w:sz w:val="18"/>
          <w:szCs w:val="18"/>
          <w:u w:color="000000"/>
          <w:bdr w:val="nil"/>
          <w:lang w:eastAsia="sl-SI"/>
        </w:rPr>
      </w:pPr>
    </w:p>
    <w:p w14:paraId="172C6F4B" w14:textId="4FAE3089" w:rsidR="004F53A9" w:rsidRPr="00816506" w:rsidRDefault="004F53A9" w:rsidP="00816506">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8"/>
        <w:rPr>
          <w:rFonts w:ascii="Arial" w:eastAsia="Arial" w:hAnsi="Arial" w:cs="Arial"/>
          <w:b/>
          <w:bCs/>
          <w:color w:val="000000"/>
          <w:sz w:val="20"/>
          <w:szCs w:val="20"/>
          <w:u w:color="000000"/>
          <w:bdr w:val="nil"/>
          <w:lang w:eastAsia="sl-SI"/>
        </w:rPr>
      </w:pPr>
      <w:r w:rsidRPr="00816506">
        <w:rPr>
          <w:rFonts w:ascii="Arial" w:eastAsia="Arial" w:hAnsi="Arial" w:cs="Arial"/>
          <w:b/>
          <w:bCs/>
          <w:color w:val="000000"/>
          <w:sz w:val="20"/>
          <w:szCs w:val="20"/>
          <w:u w:color="000000"/>
          <w:bdr w:val="nil"/>
          <w:lang w:eastAsia="sl-SI"/>
        </w:rPr>
        <w:t>UVODNA DOLOČILA</w:t>
      </w:r>
    </w:p>
    <w:p w14:paraId="1EB64A2B" w14:textId="77777777" w:rsidR="004F53A9" w:rsidRPr="00816506" w:rsidRDefault="004F53A9" w:rsidP="00816506">
      <w:pPr>
        <w:spacing w:after="0"/>
        <w:rPr>
          <w:rFonts w:ascii="Arial" w:hAnsi="Arial" w:cs="Arial"/>
          <w:sz w:val="20"/>
          <w:szCs w:val="20"/>
          <w:lang w:eastAsia="sl-SI"/>
        </w:rPr>
      </w:pPr>
    </w:p>
    <w:p w14:paraId="329DE0BA" w14:textId="2A98CED7" w:rsidR="004F53A9" w:rsidRPr="00191DE3" w:rsidRDefault="004F53A9">
      <w:pPr>
        <w:pStyle w:val="Odstavekseznama"/>
        <w:numPr>
          <w:ilvl w:val="0"/>
          <w:numId w:val="36"/>
        </w:num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rPr>
          <w:rFonts w:ascii="Arial" w:eastAsia="Arial" w:hAnsi="Arial" w:cs="Arial"/>
          <w:sz w:val="20"/>
          <w:szCs w:val="20"/>
        </w:rPr>
      </w:pPr>
      <w:r w:rsidRPr="00191DE3">
        <w:rPr>
          <w:rFonts w:ascii="Arial" w:hAnsi="Arial" w:cs="Arial"/>
          <w:sz w:val="20"/>
          <w:szCs w:val="20"/>
        </w:rPr>
        <w:t>člen</w:t>
      </w:r>
    </w:p>
    <w:p w14:paraId="6DC307A6" w14:textId="77777777" w:rsidR="004F53A9" w:rsidRPr="00816506" w:rsidRDefault="004F53A9" w:rsidP="00816506">
      <w:pPr>
        <w:spacing w:after="0"/>
        <w:rPr>
          <w:rFonts w:ascii="Arial" w:eastAsia="Arial" w:hAnsi="Arial" w:cs="Arial"/>
          <w:sz w:val="20"/>
          <w:szCs w:val="20"/>
        </w:rPr>
      </w:pPr>
      <w:r w:rsidRPr="00816506">
        <w:rPr>
          <w:rFonts w:ascii="Arial" w:eastAsia="Arial" w:hAnsi="Arial" w:cs="Arial"/>
          <w:sz w:val="20"/>
          <w:szCs w:val="20"/>
        </w:rPr>
        <w:t>Naročnik in izvajalec uvodoma ugotavljata:</w:t>
      </w:r>
    </w:p>
    <w:p w14:paraId="6E096177" w14:textId="4618A742" w:rsidR="004F53A9" w:rsidRPr="00816506" w:rsidRDefault="004F53A9">
      <w:pPr>
        <w:pStyle w:val="Odstavekseznama"/>
        <w:numPr>
          <w:ilvl w:val="0"/>
          <w:numId w:val="32"/>
        </w:numPr>
        <w:pBdr>
          <w:top w:val="nil"/>
          <w:left w:val="nil"/>
          <w:bottom w:val="nil"/>
          <w:right w:val="nil"/>
          <w:between w:val="nil"/>
          <w:bar w:val="nil"/>
        </w:pBdr>
        <w:spacing w:after="0"/>
        <w:ind w:left="426" w:hanging="142"/>
        <w:jc w:val="both"/>
        <w:rPr>
          <w:rFonts w:ascii="Arial" w:eastAsia="Arial" w:hAnsi="Arial" w:cs="Arial"/>
          <w:sz w:val="20"/>
          <w:szCs w:val="20"/>
        </w:rPr>
      </w:pPr>
      <w:r w:rsidRPr="00816506">
        <w:rPr>
          <w:rFonts w:ascii="Arial" w:hAnsi="Arial" w:cs="Arial"/>
          <w:sz w:val="20"/>
          <w:szCs w:val="20"/>
        </w:rPr>
        <w:t>da je naročnik izvedel javni razpis po odprtem postopku za » Javno naročilo za izbiro izvajalcev storitev varovanja«, ki je bil objavljen na Portalu javnih naročil, št. objave ___________, z dne ________</w:t>
      </w:r>
      <w:r w:rsidR="00EA78E3" w:rsidRPr="00816506">
        <w:rPr>
          <w:rFonts w:ascii="Arial" w:hAnsi="Arial" w:cs="Arial"/>
          <w:sz w:val="20"/>
          <w:szCs w:val="20"/>
        </w:rPr>
        <w:t>,</w:t>
      </w:r>
    </w:p>
    <w:p w14:paraId="78ECFD4D" w14:textId="3AF16AA7" w:rsidR="004F53A9" w:rsidRPr="00816506" w:rsidRDefault="004F53A9">
      <w:pPr>
        <w:pStyle w:val="Odstavekseznama"/>
        <w:numPr>
          <w:ilvl w:val="0"/>
          <w:numId w:val="32"/>
        </w:numPr>
        <w:pBdr>
          <w:top w:val="nil"/>
          <w:left w:val="nil"/>
          <w:bottom w:val="nil"/>
          <w:right w:val="nil"/>
          <w:between w:val="nil"/>
          <w:bar w:val="nil"/>
        </w:pBdr>
        <w:spacing w:after="0"/>
        <w:ind w:left="426" w:hanging="142"/>
        <w:jc w:val="both"/>
        <w:rPr>
          <w:rFonts w:ascii="Arial" w:eastAsia="Arial" w:hAnsi="Arial" w:cs="Arial"/>
          <w:sz w:val="20"/>
          <w:szCs w:val="20"/>
        </w:rPr>
      </w:pPr>
      <w:r w:rsidRPr="00816506">
        <w:rPr>
          <w:rFonts w:ascii="Arial" w:hAnsi="Arial" w:cs="Arial"/>
          <w:sz w:val="20"/>
          <w:szCs w:val="20"/>
        </w:rPr>
        <w:t>da je bil izvajalec po merilih iz razpisne dokumentacije izbran kot najugodnejši ponudnik na navedenem javnem razpisu</w:t>
      </w:r>
      <w:r w:rsidR="00B6316F">
        <w:rPr>
          <w:rFonts w:ascii="Arial" w:hAnsi="Arial" w:cs="Arial"/>
          <w:sz w:val="20"/>
          <w:szCs w:val="20"/>
        </w:rPr>
        <w:t xml:space="preserve"> ter obveščen z Odločitvijo o oddaji javnega naročila št. __________ z dne _________</w:t>
      </w:r>
      <w:r w:rsidR="00EA78E3" w:rsidRPr="00816506">
        <w:rPr>
          <w:rFonts w:ascii="Arial" w:hAnsi="Arial" w:cs="Arial"/>
          <w:sz w:val="20"/>
          <w:szCs w:val="20"/>
        </w:rPr>
        <w:t>,</w:t>
      </w:r>
    </w:p>
    <w:p w14:paraId="4110B7EB" w14:textId="77777777" w:rsidR="00A57645" w:rsidRPr="00816506" w:rsidRDefault="009034E8">
      <w:pPr>
        <w:pStyle w:val="Odstavekseznama"/>
        <w:widowControl w:val="0"/>
        <w:numPr>
          <w:ilvl w:val="0"/>
          <w:numId w:val="32"/>
        </w:numPr>
        <w:autoSpaceDE w:val="0"/>
        <w:autoSpaceDN w:val="0"/>
        <w:spacing w:after="0"/>
        <w:ind w:left="426" w:hanging="142"/>
        <w:jc w:val="both"/>
        <w:rPr>
          <w:rFonts w:ascii="Arial" w:hAnsi="Arial" w:cs="Arial"/>
          <w:sz w:val="20"/>
          <w:szCs w:val="20"/>
        </w:rPr>
      </w:pPr>
      <w:r w:rsidRPr="00816506">
        <w:rPr>
          <w:rFonts w:ascii="Arial" w:hAnsi="Arial" w:cs="Arial"/>
          <w:sz w:val="20"/>
          <w:szCs w:val="20"/>
        </w:rPr>
        <w:t>d</w:t>
      </w:r>
      <w:r w:rsidR="004F53A9" w:rsidRPr="00816506">
        <w:rPr>
          <w:rFonts w:ascii="Arial" w:hAnsi="Arial" w:cs="Arial"/>
          <w:sz w:val="20"/>
          <w:szCs w:val="20"/>
        </w:rPr>
        <w:t>a bodo</w:t>
      </w:r>
      <w:r w:rsidRPr="00816506">
        <w:rPr>
          <w:rFonts w:ascii="Arial" w:hAnsi="Arial" w:cs="Arial"/>
          <w:sz w:val="20"/>
          <w:szCs w:val="20"/>
        </w:rPr>
        <w:t xml:space="preserve"> </w:t>
      </w:r>
      <w:r w:rsidR="004F53A9" w:rsidRPr="00816506">
        <w:rPr>
          <w:rFonts w:ascii="Arial" w:hAnsi="Arial" w:cs="Arial"/>
          <w:sz w:val="20"/>
          <w:szCs w:val="20"/>
        </w:rPr>
        <w:t xml:space="preserve">Mestna občina Velenje, </w:t>
      </w:r>
      <w:r w:rsidRPr="00816506">
        <w:rPr>
          <w:rFonts w:ascii="Arial" w:hAnsi="Arial" w:cs="Arial"/>
          <w:sz w:val="20"/>
          <w:szCs w:val="20"/>
        </w:rPr>
        <w:t>Zavod za turizem Šaleške doline</w:t>
      </w:r>
      <w:r w:rsidR="004F53A9" w:rsidRPr="00816506">
        <w:rPr>
          <w:rFonts w:ascii="Arial" w:hAnsi="Arial" w:cs="Arial"/>
          <w:sz w:val="20"/>
          <w:szCs w:val="20"/>
        </w:rPr>
        <w:t>,</w:t>
      </w:r>
      <w:r w:rsidRPr="00816506">
        <w:rPr>
          <w:rFonts w:ascii="Arial" w:hAnsi="Arial" w:cs="Arial"/>
          <w:sz w:val="20"/>
          <w:szCs w:val="20"/>
        </w:rPr>
        <w:t xml:space="preserve"> Komunalno podjetje Velenje</w:t>
      </w:r>
      <w:r w:rsidR="004F53A9" w:rsidRPr="00816506">
        <w:rPr>
          <w:rFonts w:ascii="Arial" w:hAnsi="Arial" w:cs="Arial"/>
          <w:sz w:val="20"/>
          <w:szCs w:val="20"/>
        </w:rPr>
        <w:t xml:space="preserve"> d.</w:t>
      </w:r>
      <w:r w:rsidR="0074149E" w:rsidRPr="00816506">
        <w:rPr>
          <w:rFonts w:ascii="Arial" w:hAnsi="Arial" w:cs="Arial"/>
          <w:sz w:val="20"/>
          <w:szCs w:val="20"/>
        </w:rPr>
        <w:t xml:space="preserve"> </w:t>
      </w:r>
      <w:r w:rsidR="004F53A9" w:rsidRPr="00816506">
        <w:rPr>
          <w:rFonts w:ascii="Arial" w:hAnsi="Arial" w:cs="Arial"/>
          <w:sz w:val="20"/>
          <w:szCs w:val="20"/>
        </w:rPr>
        <w:t>o.</w:t>
      </w:r>
      <w:r w:rsidR="0074149E" w:rsidRPr="00816506">
        <w:rPr>
          <w:rFonts w:ascii="Arial" w:hAnsi="Arial" w:cs="Arial"/>
          <w:sz w:val="20"/>
          <w:szCs w:val="20"/>
        </w:rPr>
        <w:t xml:space="preserve"> </w:t>
      </w:r>
      <w:r w:rsidR="004F53A9" w:rsidRPr="00816506">
        <w:rPr>
          <w:rFonts w:ascii="Arial" w:hAnsi="Arial" w:cs="Arial"/>
          <w:sz w:val="20"/>
          <w:szCs w:val="20"/>
        </w:rPr>
        <w:t>o.,</w:t>
      </w:r>
      <w:r w:rsidR="008F4BB4" w:rsidRPr="00816506">
        <w:rPr>
          <w:rFonts w:ascii="Arial" w:hAnsi="Arial" w:cs="Arial"/>
          <w:sz w:val="20"/>
          <w:szCs w:val="20"/>
        </w:rPr>
        <w:t xml:space="preserve"> </w:t>
      </w:r>
      <w:r w:rsidR="004F53A9" w:rsidRPr="00816506">
        <w:rPr>
          <w:rFonts w:ascii="Arial" w:hAnsi="Arial" w:cs="Arial"/>
          <w:sz w:val="20"/>
          <w:szCs w:val="20"/>
        </w:rPr>
        <w:t>Glasbena šola Frana Kor</w:t>
      </w:r>
      <w:r w:rsidR="008F4BB4" w:rsidRPr="00816506">
        <w:rPr>
          <w:rFonts w:ascii="Arial" w:hAnsi="Arial" w:cs="Arial"/>
          <w:sz w:val="20"/>
          <w:szCs w:val="20"/>
        </w:rPr>
        <w:t xml:space="preserve">una </w:t>
      </w:r>
      <w:proofErr w:type="spellStart"/>
      <w:r w:rsidR="008F4BB4" w:rsidRPr="00816506">
        <w:rPr>
          <w:rFonts w:ascii="Arial" w:hAnsi="Arial" w:cs="Arial"/>
          <w:sz w:val="20"/>
          <w:szCs w:val="20"/>
        </w:rPr>
        <w:t>Koželjskega</w:t>
      </w:r>
      <w:proofErr w:type="spellEnd"/>
      <w:r w:rsidR="0074149E" w:rsidRPr="00816506">
        <w:rPr>
          <w:rFonts w:ascii="Arial" w:hAnsi="Arial" w:cs="Arial"/>
          <w:sz w:val="20"/>
          <w:szCs w:val="20"/>
        </w:rPr>
        <w:t>, Festival Velenje in Knjižnica Vele</w:t>
      </w:r>
      <w:r w:rsidR="004D2408" w:rsidRPr="00816506">
        <w:rPr>
          <w:rFonts w:ascii="Arial" w:hAnsi="Arial" w:cs="Arial"/>
          <w:sz w:val="20"/>
          <w:szCs w:val="20"/>
        </w:rPr>
        <w:t xml:space="preserve">nje </w:t>
      </w:r>
      <w:r w:rsidRPr="00816506">
        <w:rPr>
          <w:rFonts w:ascii="Arial" w:hAnsi="Arial" w:cs="Arial"/>
          <w:sz w:val="20"/>
          <w:szCs w:val="20"/>
        </w:rPr>
        <w:t xml:space="preserve">na podlagi te krovne pogodbe </w:t>
      </w:r>
      <w:r w:rsidR="004F53A9" w:rsidRPr="00816506">
        <w:rPr>
          <w:rFonts w:ascii="Arial" w:hAnsi="Arial" w:cs="Arial"/>
          <w:sz w:val="20"/>
          <w:szCs w:val="20"/>
        </w:rPr>
        <w:t>z izbranim ponudnikom sklenile</w:t>
      </w:r>
      <w:r w:rsidR="007B3017" w:rsidRPr="00816506">
        <w:rPr>
          <w:rFonts w:ascii="Arial" w:hAnsi="Arial" w:cs="Arial"/>
          <w:sz w:val="20"/>
          <w:szCs w:val="20"/>
        </w:rPr>
        <w:t xml:space="preserve"> posamične </w:t>
      </w:r>
      <w:r w:rsidRPr="00816506">
        <w:rPr>
          <w:rFonts w:ascii="Arial" w:hAnsi="Arial" w:cs="Arial"/>
          <w:sz w:val="20"/>
          <w:szCs w:val="20"/>
        </w:rPr>
        <w:t>pogodbe</w:t>
      </w:r>
      <w:r w:rsidR="007B3017" w:rsidRPr="00816506">
        <w:rPr>
          <w:rFonts w:ascii="Arial" w:hAnsi="Arial" w:cs="Arial"/>
          <w:sz w:val="20"/>
          <w:szCs w:val="20"/>
        </w:rPr>
        <w:t xml:space="preserve"> za svoj obseg naročila</w:t>
      </w:r>
      <w:r w:rsidR="007E61FC" w:rsidRPr="00816506">
        <w:rPr>
          <w:rFonts w:ascii="Arial" w:hAnsi="Arial" w:cs="Arial"/>
          <w:sz w:val="20"/>
          <w:szCs w:val="20"/>
        </w:rPr>
        <w:t>,</w:t>
      </w:r>
    </w:p>
    <w:p w14:paraId="7EA4892A" w14:textId="2316E9B6" w:rsidR="00A57645" w:rsidRPr="00816506" w:rsidRDefault="00A57645">
      <w:pPr>
        <w:pStyle w:val="Odstavekseznama"/>
        <w:widowControl w:val="0"/>
        <w:numPr>
          <w:ilvl w:val="0"/>
          <w:numId w:val="32"/>
        </w:numPr>
        <w:autoSpaceDE w:val="0"/>
        <w:autoSpaceDN w:val="0"/>
        <w:spacing w:after="0"/>
        <w:ind w:left="426" w:hanging="142"/>
        <w:jc w:val="both"/>
        <w:rPr>
          <w:rFonts w:ascii="Arial" w:hAnsi="Arial" w:cs="Arial"/>
          <w:sz w:val="20"/>
          <w:szCs w:val="20"/>
        </w:rPr>
      </w:pPr>
      <w:r w:rsidRPr="00816506">
        <w:rPr>
          <w:rFonts w:ascii="Arial" w:hAnsi="Arial" w:cs="Arial"/>
          <w:sz w:val="20"/>
          <w:szCs w:val="20"/>
        </w:rPr>
        <w:t>da</w:t>
      </w:r>
      <w:r w:rsidRPr="00816506">
        <w:rPr>
          <w:rFonts w:ascii="Arial" w:hAnsi="Arial" w:cs="Arial"/>
          <w:spacing w:val="-4"/>
          <w:sz w:val="20"/>
          <w:szCs w:val="20"/>
        </w:rPr>
        <w:t xml:space="preserve"> </w:t>
      </w:r>
      <w:r w:rsidRPr="00816506">
        <w:rPr>
          <w:rFonts w:ascii="Arial" w:hAnsi="Arial" w:cs="Arial"/>
          <w:sz w:val="20"/>
          <w:szCs w:val="20"/>
        </w:rPr>
        <w:t>je</w:t>
      </w:r>
      <w:r w:rsidRPr="00816506">
        <w:rPr>
          <w:rFonts w:ascii="Arial" w:hAnsi="Arial" w:cs="Arial"/>
          <w:spacing w:val="-3"/>
          <w:sz w:val="20"/>
          <w:szCs w:val="20"/>
        </w:rPr>
        <w:t xml:space="preserve"> </w:t>
      </w:r>
      <w:r w:rsidRPr="00816506">
        <w:rPr>
          <w:rFonts w:ascii="Arial" w:hAnsi="Arial" w:cs="Arial"/>
          <w:sz w:val="20"/>
          <w:szCs w:val="20"/>
        </w:rPr>
        <w:t>izvajalec</w:t>
      </w:r>
      <w:r w:rsidRPr="00816506">
        <w:rPr>
          <w:rFonts w:ascii="Arial" w:hAnsi="Arial" w:cs="Arial"/>
          <w:spacing w:val="-3"/>
          <w:sz w:val="20"/>
          <w:szCs w:val="20"/>
        </w:rPr>
        <w:t xml:space="preserve"> </w:t>
      </w:r>
      <w:r w:rsidRPr="00816506">
        <w:rPr>
          <w:rFonts w:ascii="Arial" w:hAnsi="Arial" w:cs="Arial"/>
          <w:sz w:val="20"/>
          <w:szCs w:val="20"/>
        </w:rPr>
        <w:t>registriran</w:t>
      </w:r>
      <w:r w:rsidRPr="00816506">
        <w:rPr>
          <w:rFonts w:ascii="Arial" w:hAnsi="Arial" w:cs="Arial"/>
          <w:spacing w:val="-2"/>
          <w:sz w:val="20"/>
          <w:szCs w:val="20"/>
        </w:rPr>
        <w:t xml:space="preserve"> </w:t>
      </w:r>
      <w:r w:rsidRPr="00816506">
        <w:rPr>
          <w:rFonts w:ascii="Arial" w:hAnsi="Arial" w:cs="Arial"/>
          <w:sz w:val="20"/>
          <w:szCs w:val="20"/>
        </w:rPr>
        <w:t>za</w:t>
      </w:r>
      <w:r w:rsidRPr="00816506">
        <w:rPr>
          <w:rFonts w:ascii="Arial" w:hAnsi="Arial" w:cs="Arial"/>
          <w:spacing w:val="-1"/>
          <w:sz w:val="20"/>
          <w:szCs w:val="20"/>
        </w:rPr>
        <w:t xml:space="preserve"> </w:t>
      </w:r>
      <w:r w:rsidRPr="00816506">
        <w:rPr>
          <w:rFonts w:ascii="Arial" w:hAnsi="Arial" w:cs="Arial"/>
          <w:sz w:val="20"/>
          <w:szCs w:val="20"/>
        </w:rPr>
        <w:t>opravljanje</w:t>
      </w:r>
      <w:r w:rsidRPr="00816506">
        <w:rPr>
          <w:rFonts w:ascii="Arial" w:hAnsi="Arial" w:cs="Arial"/>
          <w:spacing w:val="-3"/>
          <w:sz w:val="20"/>
          <w:szCs w:val="20"/>
        </w:rPr>
        <w:t xml:space="preserve"> </w:t>
      </w:r>
      <w:r w:rsidRPr="00816506">
        <w:rPr>
          <w:rFonts w:ascii="Arial" w:hAnsi="Arial" w:cs="Arial"/>
          <w:sz w:val="20"/>
          <w:szCs w:val="20"/>
        </w:rPr>
        <w:t>varnostnih</w:t>
      </w:r>
      <w:r w:rsidRPr="00816506">
        <w:rPr>
          <w:rFonts w:ascii="Arial" w:hAnsi="Arial" w:cs="Arial"/>
          <w:spacing w:val="-2"/>
          <w:sz w:val="20"/>
          <w:szCs w:val="20"/>
        </w:rPr>
        <w:t xml:space="preserve"> </w:t>
      </w:r>
      <w:r w:rsidRPr="00816506">
        <w:rPr>
          <w:rFonts w:ascii="Arial" w:hAnsi="Arial" w:cs="Arial"/>
          <w:sz w:val="20"/>
          <w:szCs w:val="20"/>
        </w:rPr>
        <w:t>storitev</w:t>
      </w:r>
      <w:r w:rsidRPr="00816506">
        <w:rPr>
          <w:rFonts w:ascii="Arial" w:hAnsi="Arial" w:cs="Arial"/>
          <w:spacing w:val="-1"/>
          <w:sz w:val="20"/>
          <w:szCs w:val="20"/>
        </w:rPr>
        <w:t xml:space="preserve"> </w:t>
      </w:r>
      <w:r w:rsidRPr="00816506">
        <w:rPr>
          <w:rFonts w:ascii="Arial" w:hAnsi="Arial" w:cs="Arial"/>
          <w:sz w:val="20"/>
          <w:szCs w:val="20"/>
        </w:rPr>
        <w:t>in</w:t>
      </w:r>
      <w:r w:rsidRPr="00816506">
        <w:rPr>
          <w:rFonts w:ascii="Arial" w:hAnsi="Arial" w:cs="Arial"/>
          <w:spacing w:val="-1"/>
          <w:sz w:val="20"/>
          <w:szCs w:val="20"/>
        </w:rPr>
        <w:t xml:space="preserve"> </w:t>
      </w:r>
      <w:r w:rsidRPr="00816506">
        <w:rPr>
          <w:rFonts w:ascii="Arial" w:hAnsi="Arial" w:cs="Arial"/>
          <w:sz w:val="20"/>
          <w:szCs w:val="20"/>
        </w:rPr>
        <w:t>izpolnjuje</w:t>
      </w:r>
      <w:r w:rsidRPr="00816506">
        <w:rPr>
          <w:rFonts w:ascii="Arial" w:hAnsi="Arial" w:cs="Arial"/>
          <w:spacing w:val="-6"/>
          <w:sz w:val="20"/>
          <w:szCs w:val="20"/>
        </w:rPr>
        <w:t xml:space="preserve"> </w:t>
      </w:r>
      <w:r w:rsidRPr="00816506">
        <w:rPr>
          <w:rFonts w:ascii="Arial" w:hAnsi="Arial" w:cs="Arial"/>
          <w:sz w:val="20"/>
          <w:szCs w:val="20"/>
        </w:rPr>
        <w:t>pogoje</w:t>
      </w:r>
      <w:r w:rsidRPr="00816506">
        <w:rPr>
          <w:rFonts w:ascii="Arial" w:hAnsi="Arial" w:cs="Arial"/>
          <w:spacing w:val="-1"/>
          <w:sz w:val="20"/>
          <w:szCs w:val="20"/>
        </w:rPr>
        <w:t xml:space="preserve"> </w:t>
      </w:r>
      <w:r w:rsidRPr="00816506">
        <w:rPr>
          <w:rFonts w:ascii="Arial" w:hAnsi="Arial" w:cs="Arial"/>
          <w:sz w:val="20"/>
          <w:szCs w:val="20"/>
        </w:rPr>
        <w:t>po:</w:t>
      </w:r>
    </w:p>
    <w:p w14:paraId="7E6492F8" w14:textId="05AD599B" w:rsidR="00B07999" w:rsidRPr="00816506" w:rsidRDefault="00A57645">
      <w:pPr>
        <w:pStyle w:val="Odstavekseznama"/>
        <w:widowControl w:val="0"/>
        <w:numPr>
          <w:ilvl w:val="0"/>
          <w:numId w:val="43"/>
        </w:numPr>
        <w:tabs>
          <w:tab w:val="left" w:pos="154"/>
        </w:tabs>
        <w:autoSpaceDE w:val="0"/>
        <w:autoSpaceDN w:val="0"/>
        <w:spacing w:after="0"/>
        <w:ind w:right="-144"/>
        <w:rPr>
          <w:rFonts w:ascii="Arial" w:hAnsi="Arial" w:cs="Arial"/>
          <w:spacing w:val="-1"/>
          <w:sz w:val="20"/>
          <w:szCs w:val="20"/>
        </w:rPr>
      </w:pPr>
      <w:r w:rsidRPr="00816506">
        <w:rPr>
          <w:rFonts w:ascii="Arial" w:hAnsi="Arial" w:cs="Arial"/>
          <w:sz w:val="20"/>
          <w:szCs w:val="20"/>
        </w:rPr>
        <w:t>Zakonu</w:t>
      </w:r>
      <w:r w:rsidRPr="00816506">
        <w:rPr>
          <w:rFonts w:ascii="Arial" w:hAnsi="Arial" w:cs="Arial"/>
          <w:spacing w:val="-3"/>
          <w:sz w:val="20"/>
          <w:szCs w:val="20"/>
        </w:rPr>
        <w:t xml:space="preserve"> </w:t>
      </w:r>
      <w:r w:rsidRPr="00816506">
        <w:rPr>
          <w:rFonts w:ascii="Arial" w:hAnsi="Arial" w:cs="Arial"/>
          <w:sz w:val="20"/>
          <w:szCs w:val="20"/>
        </w:rPr>
        <w:t>o</w:t>
      </w:r>
      <w:r w:rsidRPr="00816506">
        <w:rPr>
          <w:rFonts w:ascii="Arial" w:hAnsi="Arial" w:cs="Arial"/>
          <w:spacing w:val="-2"/>
          <w:sz w:val="20"/>
          <w:szCs w:val="20"/>
        </w:rPr>
        <w:t xml:space="preserve"> </w:t>
      </w:r>
      <w:r w:rsidRPr="00816506">
        <w:rPr>
          <w:rFonts w:ascii="Arial" w:hAnsi="Arial" w:cs="Arial"/>
          <w:sz w:val="20"/>
          <w:szCs w:val="20"/>
        </w:rPr>
        <w:t>zasebnem</w:t>
      </w:r>
      <w:r w:rsidRPr="00816506">
        <w:rPr>
          <w:rFonts w:ascii="Arial" w:hAnsi="Arial" w:cs="Arial"/>
          <w:spacing w:val="-4"/>
          <w:sz w:val="20"/>
          <w:szCs w:val="20"/>
        </w:rPr>
        <w:t xml:space="preserve"> </w:t>
      </w:r>
      <w:r w:rsidRPr="00816506">
        <w:rPr>
          <w:rFonts w:ascii="Arial" w:hAnsi="Arial" w:cs="Arial"/>
          <w:sz w:val="20"/>
          <w:szCs w:val="20"/>
        </w:rPr>
        <w:t>varovanju</w:t>
      </w:r>
      <w:r w:rsidRPr="00816506">
        <w:rPr>
          <w:rFonts w:ascii="Arial" w:hAnsi="Arial" w:cs="Arial"/>
          <w:spacing w:val="-5"/>
          <w:sz w:val="20"/>
          <w:szCs w:val="20"/>
        </w:rPr>
        <w:t xml:space="preserve"> </w:t>
      </w:r>
      <w:r w:rsidRPr="00816506">
        <w:rPr>
          <w:rFonts w:ascii="Arial" w:hAnsi="Arial" w:cs="Arial"/>
          <w:sz w:val="20"/>
          <w:szCs w:val="20"/>
        </w:rPr>
        <w:t>(U</w:t>
      </w:r>
      <w:r w:rsidR="00B07999" w:rsidRPr="00816506">
        <w:rPr>
          <w:rFonts w:ascii="Arial" w:hAnsi="Arial" w:cs="Arial"/>
          <w:sz w:val="20"/>
          <w:szCs w:val="20"/>
        </w:rPr>
        <w:t xml:space="preserve">radni list </w:t>
      </w:r>
      <w:r w:rsidRPr="00816506">
        <w:rPr>
          <w:rFonts w:ascii="Arial" w:hAnsi="Arial" w:cs="Arial"/>
          <w:sz w:val="20"/>
          <w:szCs w:val="20"/>
        </w:rPr>
        <w:t>RS,</w:t>
      </w:r>
      <w:r w:rsidRPr="00816506">
        <w:rPr>
          <w:rFonts w:ascii="Arial" w:hAnsi="Arial" w:cs="Arial"/>
          <w:spacing w:val="-4"/>
          <w:sz w:val="20"/>
          <w:szCs w:val="20"/>
        </w:rPr>
        <w:t xml:space="preserve"> </w:t>
      </w:r>
      <w:r w:rsidRPr="00816506">
        <w:rPr>
          <w:rFonts w:ascii="Arial" w:hAnsi="Arial" w:cs="Arial"/>
          <w:sz w:val="20"/>
          <w:szCs w:val="20"/>
        </w:rPr>
        <w:t>št.</w:t>
      </w:r>
      <w:r w:rsidRPr="00816506">
        <w:rPr>
          <w:rFonts w:ascii="Arial" w:hAnsi="Arial" w:cs="Arial"/>
          <w:spacing w:val="-1"/>
          <w:sz w:val="20"/>
          <w:szCs w:val="20"/>
        </w:rPr>
        <w:t xml:space="preserve"> </w:t>
      </w:r>
      <w:r w:rsidRPr="00816506">
        <w:rPr>
          <w:rFonts w:ascii="Arial" w:hAnsi="Arial" w:cs="Arial"/>
          <w:sz w:val="20"/>
          <w:szCs w:val="20"/>
        </w:rPr>
        <w:t>17/2011,</w:t>
      </w:r>
      <w:r w:rsidRPr="00816506">
        <w:rPr>
          <w:rFonts w:ascii="Arial" w:hAnsi="Arial" w:cs="Arial"/>
          <w:spacing w:val="-1"/>
          <w:sz w:val="20"/>
          <w:szCs w:val="20"/>
        </w:rPr>
        <w:t xml:space="preserve"> </w:t>
      </w:r>
      <w:r w:rsidRPr="00816506">
        <w:rPr>
          <w:rFonts w:ascii="Arial" w:hAnsi="Arial" w:cs="Arial"/>
          <w:sz w:val="20"/>
          <w:szCs w:val="20"/>
        </w:rPr>
        <w:t>v</w:t>
      </w:r>
      <w:r w:rsidRPr="00816506">
        <w:rPr>
          <w:rFonts w:ascii="Arial" w:hAnsi="Arial" w:cs="Arial"/>
          <w:spacing w:val="-5"/>
          <w:sz w:val="20"/>
          <w:szCs w:val="20"/>
        </w:rPr>
        <w:t xml:space="preserve"> </w:t>
      </w:r>
      <w:r w:rsidRPr="00816506">
        <w:rPr>
          <w:rFonts w:ascii="Arial" w:hAnsi="Arial" w:cs="Arial"/>
          <w:sz w:val="20"/>
          <w:szCs w:val="20"/>
        </w:rPr>
        <w:t>nadaljevanju</w:t>
      </w:r>
      <w:r w:rsidR="005D555C" w:rsidRPr="00816506">
        <w:rPr>
          <w:rFonts w:ascii="Arial" w:hAnsi="Arial" w:cs="Arial"/>
          <w:spacing w:val="-5"/>
          <w:sz w:val="20"/>
          <w:szCs w:val="20"/>
        </w:rPr>
        <w:t xml:space="preserve"> </w:t>
      </w:r>
      <w:r w:rsidRPr="00816506">
        <w:rPr>
          <w:rFonts w:ascii="Arial" w:hAnsi="Arial" w:cs="Arial"/>
          <w:sz w:val="20"/>
          <w:szCs w:val="20"/>
        </w:rPr>
        <w:t>ZZasV-1</w:t>
      </w:r>
      <w:r w:rsidR="00B07999" w:rsidRPr="00816506">
        <w:rPr>
          <w:rFonts w:ascii="Arial" w:hAnsi="Arial" w:cs="Arial"/>
          <w:sz w:val="20"/>
          <w:szCs w:val="20"/>
        </w:rPr>
        <w:t xml:space="preserve">) in  </w:t>
      </w:r>
    </w:p>
    <w:p w14:paraId="53824D3D" w14:textId="5C492D88" w:rsidR="007E61FC" w:rsidRPr="00816506" w:rsidRDefault="00A57645">
      <w:pPr>
        <w:pStyle w:val="Odstavekseznama"/>
        <w:widowControl w:val="0"/>
        <w:numPr>
          <w:ilvl w:val="0"/>
          <w:numId w:val="43"/>
        </w:numPr>
        <w:tabs>
          <w:tab w:val="left" w:pos="154"/>
        </w:tabs>
        <w:autoSpaceDE w:val="0"/>
        <w:autoSpaceDN w:val="0"/>
        <w:spacing w:after="0"/>
        <w:ind w:right="-2"/>
        <w:rPr>
          <w:rFonts w:ascii="Arial" w:hAnsi="Arial" w:cs="Arial"/>
          <w:spacing w:val="-1"/>
          <w:sz w:val="20"/>
          <w:szCs w:val="20"/>
        </w:rPr>
      </w:pPr>
      <w:r w:rsidRPr="00816506">
        <w:rPr>
          <w:rFonts w:ascii="Arial" w:hAnsi="Arial" w:cs="Arial"/>
          <w:spacing w:val="-1"/>
          <w:sz w:val="20"/>
          <w:szCs w:val="20"/>
        </w:rPr>
        <w:t>Zakonu</w:t>
      </w:r>
      <w:r w:rsidRPr="00816506">
        <w:rPr>
          <w:rFonts w:ascii="Arial" w:hAnsi="Arial" w:cs="Arial"/>
          <w:spacing w:val="-15"/>
          <w:sz w:val="20"/>
          <w:szCs w:val="20"/>
        </w:rPr>
        <w:t xml:space="preserve"> </w:t>
      </w:r>
      <w:r w:rsidRPr="00816506">
        <w:rPr>
          <w:rFonts w:ascii="Arial" w:hAnsi="Arial" w:cs="Arial"/>
          <w:spacing w:val="-1"/>
          <w:sz w:val="20"/>
          <w:szCs w:val="20"/>
        </w:rPr>
        <w:t>o</w:t>
      </w:r>
      <w:r w:rsidRPr="00816506">
        <w:rPr>
          <w:rFonts w:ascii="Arial" w:hAnsi="Arial" w:cs="Arial"/>
          <w:spacing w:val="-13"/>
          <w:sz w:val="20"/>
          <w:szCs w:val="20"/>
        </w:rPr>
        <w:t xml:space="preserve"> </w:t>
      </w:r>
      <w:r w:rsidRPr="00816506">
        <w:rPr>
          <w:rFonts w:ascii="Arial" w:hAnsi="Arial" w:cs="Arial"/>
          <w:spacing w:val="-1"/>
          <w:sz w:val="20"/>
          <w:szCs w:val="20"/>
        </w:rPr>
        <w:t>varstvu</w:t>
      </w:r>
      <w:r w:rsidRPr="00816506">
        <w:rPr>
          <w:rFonts w:ascii="Arial" w:hAnsi="Arial" w:cs="Arial"/>
          <w:spacing w:val="-14"/>
          <w:sz w:val="20"/>
          <w:szCs w:val="20"/>
        </w:rPr>
        <w:t xml:space="preserve"> </w:t>
      </w:r>
      <w:r w:rsidRPr="00816506">
        <w:rPr>
          <w:rFonts w:ascii="Arial" w:hAnsi="Arial" w:cs="Arial"/>
          <w:spacing w:val="-1"/>
          <w:sz w:val="20"/>
          <w:szCs w:val="20"/>
        </w:rPr>
        <w:t>pred</w:t>
      </w:r>
      <w:r w:rsidRPr="00816506">
        <w:rPr>
          <w:rFonts w:ascii="Arial" w:hAnsi="Arial" w:cs="Arial"/>
          <w:spacing w:val="-14"/>
          <w:sz w:val="20"/>
          <w:szCs w:val="20"/>
        </w:rPr>
        <w:t xml:space="preserve"> </w:t>
      </w:r>
      <w:r w:rsidRPr="00816506">
        <w:rPr>
          <w:rFonts w:ascii="Arial" w:hAnsi="Arial" w:cs="Arial"/>
          <w:spacing w:val="-1"/>
          <w:sz w:val="20"/>
          <w:szCs w:val="20"/>
        </w:rPr>
        <w:t>požarom (</w:t>
      </w:r>
      <w:r w:rsidR="00B07999" w:rsidRPr="00816506">
        <w:rPr>
          <w:rFonts w:ascii="Arial" w:hAnsi="Arial" w:cs="Arial"/>
          <w:spacing w:val="-1"/>
          <w:sz w:val="20"/>
          <w:szCs w:val="20"/>
        </w:rPr>
        <w:t>Uradni list RS, št. 3/07 - uradno prečiščeno besedilo, 9/11, 83/12, 61/17 - GZ, 189/20 - ZFRO, 43/22</w:t>
      </w:r>
      <w:r w:rsidRPr="00816506">
        <w:rPr>
          <w:rFonts w:ascii="Arial" w:hAnsi="Arial" w:cs="Arial"/>
          <w:spacing w:val="-1"/>
          <w:sz w:val="20"/>
          <w:szCs w:val="20"/>
        </w:rPr>
        <w:t>)</w:t>
      </w:r>
      <w:r w:rsidR="001111E1" w:rsidRPr="00816506">
        <w:rPr>
          <w:rFonts w:ascii="Arial" w:hAnsi="Arial" w:cs="Arial"/>
          <w:spacing w:val="-1"/>
          <w:sz w:val="20"/>
          <w:szCs w:val="20"/>
        </w:rPr>
        <w:t>.</w:t>
      </w:r>
    </w:p>
    <w:p w14:paraId="4CE074B7" w14:textId="77777777" w:rsidR="005C4475" w:rsidRPr="00816506" w:rsidRDefault="005C4475" w:rsidP="00816506">
      <w:pPr>
        <w:pBdr>
          <w:top w:val="nil"/>
          <w:left w:val="nil"/>
          <w:bottom w:val="nil"/>
          <w:right w:val="nil"/>
          <w:between w:val="nil"/>
          <w:bar w:val="nil"/>
        </w:pBdr>
        <w:spacing w:after="0"/>
        <w:jc w:val="both"/>
        <w:rPr>
          <w:rFonts w:ascii="Arial" w:eastAsia="Arial" w:hAnsi="Arial" w:cs="Arial"/>
          <w:sz w:val="20"/>
          <w:szCs w:val="20"/>
        </w:rPr>
      </w:pPr>
    </w:p>
    <w:p w14:paraId="59EA7C3A" w14:textId="70A39BEE" w:rsidR="005C4475" w:rsidRDefault="005C4475" w:rsidP="0070618C">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20"/>
          <w:szCs w:val="20"/>
        </w:rPr>
      </w:pPr>
      <w:r w:rsidRPr="00816506">
        <w:rPr>
          <w:rFonts w:ascii="Arial" w:eastAsia="Arial" w:hAnsi="Arial" w:cs="Arial"/>
          <w:b/>
          <w:bCs/>
          <w:sz w:val="20"/>
          <w:szCs w:val="20"/>
        </w:rPr>
        <w:t>PREDMET POGODBE</w:t>
      </w:r>
    </w:p>
    <w:p w14:paraId="7789FB20" w14:textId="77777777" w:rsidR="00707ED3" w:rsidRPr="00816506" w:rsidRDefault="00707ED3" w:rsidP="0070618C">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20"/>
          <w:szCs w:val="20"/>
        </w:rPr>
      </w:pPr>
    </w:p>
    <w:p w14:paraId="48A63FAA" w14:textId="6042F836" w:rsidR="005C4475" w:rsidRPr="00191DE3" w:rsidRDefault="005C4475">
      <w:pPr>
        <w:pStyle w:val="Odstavekseznama"/>
        <w:numPr>
          <w:ilvl w:val="0"/>
          <w:numId w:val="36"/>
        </w:num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rPr>
          <w:rFonts w:ascii="Arial" w:eastAsia="Arial" w:hAnsi="Arial" w:cs="Arial"/>
          <w:sz w:val="20"/>
          <w:szCs w:val="20"/>
        </w:rPr>
      </w:pPr>
      <w:r w:rsidRPr="00191DE3">
        <w:rPr>
          <w:rFonts w:ascii="Arial" w:hAnsi="Arial" w:cs="Arial"/>
          <w:sz w:val="20"/>
          <w:szCs w:val="20"/>
        </w:rPr>
        <w:t>člen</w:t>
      </w:r>
    </w:p>
    <w:p w14:paraId="53A55EF8" w14:textId="456FC503" w:rsidR="004F53A9" w:rsidRPr="00816506" w:rsidRDefault="005C4475" w:rsidP="00816506">
      <w:pPr>
        <w:spacing w:after="0"/>
        <w:jc w:val="both"/>
        <w:rPr>
          <w:rFonts w:ascii="Arial" w:eastAsia="Arial" w:hAnsi="Arial" w:cs="Arial"/>
          <w:sz w:val="20"/>
          <w:szCs w:val="20"/>
        </w:rPr>
      </w:pPr>
      <w:r w:rsidRPr="00816506">
        <w:rPr>
          <w:rFonts w:ascii="Arial" w:eastAsia="Arial" w:hAnsi="Arial" w:cs="Arial"/>
          <w:sz w:val="20"/>
          <w:szCs w:val="20"/>
        </w:rPr>
        <w:t xml:space="preserve">S to pogodbo naročnik odda, </w:t>
      </w:r>
      <w:r w:rsidR="004F53A9" w:rsidRPr="00816506">
        <w:rPr>
          <w:rFonts w:ascii="Arial" w:eastAsia="Arial" w:hAnsi="Arial" w:cs="Arial"/>
          <w:sz w:val="20"/>
          <w:szCs w:val="20"/>
        </w:rPr>
        <w:t>izvajalec pa prevzame izvajanje storitev varovanja. Po tej pogodbi se izvaja varovanje za:</w:t>
      </w:r>
    </w:p>
    <w:p w14:paraId="725973F7" w14:textId="13327C76" w:rsidR="004F53A9" w:rsidRPr="00816506" w:rsidRDefault="00DC0ADF">
      <w:pPr>
        <w:pStyle w:val="Odstavekseznama"/>
        <w:numPr>
          <w:ilvl w:val="0"/>
          <w:numId w:val="33"/>
        </w:numPr>
        <w:tabs>
          <w:tab w:val="left" w:pos="284"/>
        </w:tabs>
        <w:spacing w:after="0"/>
        <w:ind w:left="426" w:hanging="142"/>
        <w:rPr>
          <w:rFonts w:ascii="Arial" w:hAnsi="Arial" w:cs="Arial"/>
          <w:b/>
          <w:sz w:val="20"/>
          <w:szCs w:val="20"/>
        </w:rPr>
      </w:pPr>
      <w:bookmarkStart w:id="0" w:name="_Hlk166232707"/>
      <w:r w:rsidRPr="00816506">
        <w:rPr>
          <w:rFonts w:ascii="Arial" w:hAnsi="Arial" w:cs="Arial"/>
          <w:b/>
          <w:sz w:val="20"/>
          <w:szCs w:val="20"/>
        </w:rPr>
        <w:t>Mestn</w:t>
      </w:r>
      <w:r w:rsidR="00E05473" w:rsidRPr="00816506">
        <w:rPr>
          <w:rFonts w:ascii="Arial" w:hAnsi="Arial" w:cs="Arial"/>
          <w:b/>
          <w:sz w:val="20"/>
          <w:szCs w:val="20"/>
        </w:rPr>
        <w:t>a občina Velenje</w:t>
      </w:r>
    </w:p>
    <w:bookmarkEnd w:id="0"/>
    <w:p w14:paraId="7B59F0F4" w14:textId="331F5FD0" w:rsidR="00DC0ADF" w:rsidRPr="00816506" w:rsidRDefault="00DC0ADF">
      <w:pPr>
        <w:pStyle w:val="Odstavekseznama"/>
        <w:numPr>
          <w:ilvl w:val="0"/>
          <w:numId w:val="33"/>
        </w:numPr>
        <w:tabs>
          <w:tab w:val="left" w:pos="284"/>
        </w:tabs>
        <w:spacing w:after="0"/>
        <w:ind w:left="426" w:hanging="142"/>
        <w:rPr>
          <w:rFonts w:ascii="Arial" w:hAnsi="Arial" w:cs="Arial"/>
          <w:b/>
          <w:sz w:val="20"/>
          <w:szCs w:val="20"/>
        </w:rPr>
      </w:pPr>
      <w:r w:rsidRPr="00816506">
        <w:rPr>
          <w:rFonts w:ascii="Arial" w:hAnsi="Arial" w:cs="Arial"/>
          <w:b/>
          <w:sz w:val="20"/>
          <w:szCs w:val="20"/>
        </w:rPr>
        <w:t>Komunalno podjetje Velenje, d. o. o.</w:t>
      </w:r>
    </w:p>
    <w:p w14:paraId="6CC2B919" w14:textId="2C5B8622" w:rsidR="004F53A9" w:rsidRPr="00816506" w:rsidRDefault="004F53A9">
      <w:pPr>
        <w:pStyle w:val="Odstavekseznama"/>
        <w:numPr>
          <w:ilvl w:val="0"/>
          <w:numId w:val="33"/>
        </w:numPr>
        <w:tabs>
          <w:tab w:val="left" w:pos="284"/>
        </w:tabs>
        <w:spacing w:after="0"/>
        <w:ind w:left="426" w:hanging="142"/>
        <w:rPr>
          <w:rFonts w:ascii="Arial" w:hAnsi="Arial" w:cs="Arial"/>
          <w:b/>
          <w:sz w:val="20"/>
          <w:szCs w:val="20"/>
        </w:rPr>
      </w:pPr>
      <w:r w:rsidRPr="00816506">
        <w:rPr>
          <w:rFonts w:ascii="Arial" w:hAnsi="Arial" w:cs="Arial"/>
          <w:b/>
          <w:sz w:val="20"/>
          <w:szCs w:val="20"/>
        </w:rPr>
        <w:t>Zavod za turizem Šaleške doline</w:t>
      </w:r>
    </w:p>
    <w:p w14:paraId="0543E35B" w14:textId="0C13536E" w:rsidR="004F53A9" w:rsidRPr="00816506" w:rsidRDefault="004F53A9">
      <w:pPr>
        <w:pStyle w:val="Odstavekseznama"/>
        <w:numPr>
          <w:ilvl w:val="0"/>
          <w:numId w:val="33"/>
        </w:numPr>
        <w:tabs>
          <w:tab w:val="left" w:pos="284"/>
        </w:tabs>
        <w:spacing w:after="0"/>
        <w:ind w:left="426" w:hanging="142"/>
        <w:rPr>
          <w:rFonts w:ascii="Arial" w:hAnsi="Arial" w:cs="Arial"/>
          <w:b/>
          <w:sz w:val="20"/>
          <w:szCs w:val="20"/>
        </w:rPr>
      </w:pPr>
      <w:r w:rsidRPr="00816506">
        <w:rPr>
          <w:rFonts w:ascii="Arial" w:hAnsi="Arial" w:cs="Arial"/>
          <w:b/>
          <w:sz w:val="20"/>
          <w:szCs w:val="20"/>
        </w:rPr>
        <w:lastRenderedPageBreak/>
        <w:t>Glasbeno</w:t>
      </w:r>
      <w:r w:rsidR="008F4BB4" w:rsidRPr="00816506">
        <w:rPr>
          <w:rFonts w:ascii="Arial" w:hAnsi="Arial" w:cs="Arial"/>
          <w:b/>
          <w:sz w:val="20"/>
          <w:szCs w:val="20"/>
        </w:rPr>
        <w:t xml:space="preserve"> šole Frana Koruna </w:t>
      </w:r>
      <w:proofErr w:type="spellStart"/>
      <w:r w:rsidR="008F4BB4" w:rsidRPr="00816506">
        <w:rPr>
          <w:rFonts w:ascii="Arial" w:hAnsi="Arial" w:cs="Arial"/>
          <w:b/>
          <w:sz w:val="20"/>
          <w:szCs w:val="20"/>
        </w:rPr>
        <w:t>Koželjskega</w:t>
      </w:r>
      <w:proofErr w:type="spellEnd"/>
    </w:p>
    <w:p w14:paraId="150B2477" w14:textId="2C96A06C" w:rsidR="00AB0906" w:rsidRPr="00816506" w:rsidRDefault="00AB0906">
      <w:pPr>
        <w:pStyle w:val="Odstavekseznama"/>
        <w:numPr>
          <w:ilvl w:val="0"/>
          <w:numId w:val="33"/>
        </w:numPr>
        <w:tabs>
          <w:tab w:val="left" w:pos="284"/>
        </w:tabs>
        <w:spacing w:after="0"/>
        <w:ind w:left="426" w:hanging="142"/>
        <w:rPr>
          <w:rFonts w:ascii="Arial" w:hAnsi="Arial" w:cs="Arial"/>
          <w:b/>
          <w:sz w:val="20"/>
          <w:szCs w:val="20"/>
        </w:rPr>
      </w:pPr>
      <w:r w:rsidRPr="00816506">
        <w:rPr>
          <w:rFonts w:ascii="Arial" w:hAnsi="Arial" w:cs="Arial"/>
          <w:b/>
          <w:sz w:val="20"/>
          <w:szCs w:val="20"/>
        </w:rPr>
        <w:t>Festival Velenje</w:t>
      </w:r>
    </w:p>
    <w:p w14:paraId="40474BCB" w14:textId="34E89570" w:rsidR="004F53A9" w:rsidRPr="00816506" w:rsidRDefault="00AB0906">
      <w:pPr>
        <w:pStyle w:val="Odstavekseznama"/>
        <w:numPr>
          <w:ilvl w:val="0"/>
          <w:numId w:val="33"/>
        </w:numPr>
        <w:tabs>
          <w:tab w:val="left" w:pos="284"/>
        </w:tabs>
        <w:spacing w:after="0"/>
        <w:ind w:left="426" w:hanging="142"/>
        <w:rPr>
          <w:rFonts w:ascii="Arial" w:hAnsi="Arial" w:cs="Arial"/>
          <w:b/>
          <w:sz w:val="20"/>
          <w:szCs w:val="20"/>
        </w:rPr>
      </w:pPr>
      <w:r w:rsidRPr="00816506">
        <w:rPr>
          <w:rFonts w:ascii="Arial" w:hAnsi="Arial" w:cs="Arial"/>
          <w:b/>
          <w:sz w:val="20"/>
          <w:szCs w:val="20"/>
        </w:rPr>
        <w:t>Knjižnica Velenje</w:t>
      </w:r>
      <w:r w:rsidR="002C00C0" w:rsidRPr="00816506">
        <w:rPr>
          <w:rFonts w:ascii="Arial" w:hAnsi="Arial" w:cs="Arial"/>
          <w:b/>
          <w:sz w:val="20"/>
          <w:szCs w:val="20"/>
        </w:rPr>
        <w:t>.</w:t>
      </w:r>
    </w:p>
    <w:p w14:paraId="6BB68E2F" w14:textId="77777777" w:rsidR="002C00C0" w:rsidRPr="00816506" w:rsidRDefault="002C00C0" w:rsidP="00816506">
      <w:pPr>
        <w:spacing w:after="0"/>
        <w:jc w:val="both"/>
        <w:rPr>
          <w:rFonts w:ascii="Arial" w:eastAsia="Arial" w:hAnsi="Arial" w:cs="Arial"/>
          <w:bCs/>
          <w:sz w:val="20"/>
          <w:szCs w:val="20"/>
        </w:rPr>
      </w:pPr>
    </w:p>
    <w:p w14:paraId="1A4AB0BB" w14:textId="68113C0B" w:rsidR="00A5631A" w:rsidRPr="00816506" w:rsidRDefault="004F53A9" w:rsidP="00816506">
      <w:pPr>
        <w:spacing w:after="0"/>
        <w:jc w:val="both"/>
        <w:rPr>
          <w:rFonts w:ascii="Arial" w:eastAsia="Arial" w:hAnsi="Arial" w:cs="Arial"/>
          <w:bCs/>
          <w:sz w:val="20"/>
          <w:szCs w:val="20"/>
        </w:rPr>
      </w:pPr>
      <w:r w:rsidRPr="00816506">
        <w:rPr>
          <w:rFonts w:ascii="Arial" w:eastAsia="Arial" w:hAnsi="Arial" w:cs="Arial"/>
          <w:bCs/>
          <w:sz w:val="20"/>
          <w:szCs w:val="20"/>
        </w:rPr>
        <w:t xml:space="preserve">Obseg storitev iz prvega odstavka tega člena in način njihovega izvajanja je podrobneje določen v tej pogodbi </w:t>
      </w:r>
      <w:r w:rsidR="00980EDC" w:rsidRPr="00816506">
        <w:rPr>
          <w:rFonts w:ascii="Arial" w:eastAsia="Arial" w:hAnsi="Arial" w:cs="Arial"/>
          <w:bCs/>
          <w:sz w:val="20"/>
          <w:szCs w:val="20"/>
        </w:rPr>
        <w:t xml:space="preserve">ter v specifikacijah. </w:t>
      </w:r>
    </w:p>
    <w:p w14:paraId="134ACA1D" w14:textId="77777777" w:rsidR="00707ED3" w:rsidRDefault="00707ED3" w:rsidP="00816506">
      <w:pPr>
        <w:spacing w:after="0"/>
        <w:ind w:right="-113"/>
        <w:jc w:val="both"/>
        <w:rPr>
          <w:rFonts w:ascii="Arial" w:hAnsi="Arial" w:cs="Arial"/>
          <w:b/>
          <w:sz w:val="20"/>
          <w:szCs w:val="20"/>
        </w:rPr>
      </w:pPr>
    </w:p>
    <w:p w14:paraId="737E3612" w14:textId="0373FA02" w:rsidR="005C4475" w:rsidRPr="00816506" w:rsidRDefault="00A5631A" w:rsidP="00816506">
      <w:pPr>
        <w:spacing w:after="0"/>
        <w:ind w:right="-113"/>
        <w:jc w:val="both"/>
        <w:rPr>
          <w:rFonts w:ascii="Arial" w:hAnsi="Arial" w:cs="Arial"/>
          <w:b/>
          <w:sz w:val="20"/>
          <w:szCs w:val="20"/>
        </w:rPr>
      </w:pPr>
      <w:r w:rsidRPr="00816506">
        <w:rPr>
          <w:rFonts w:ascii="Arial" w:hAnsi="Arial" w:cs="Arial"/>
          <w:b/>
          <w:sz w:val="20"/>
          <w:szCs w:val="20"/>
        </w:rPr>
        <w:t>Varovanje se izvaja dnevno, vsak dan, razen kadar je v opisu del iz razpisne dokumentacije za posamezni objekt drugače določeno.</w:t>
      </w:r>
    </w:p>
    <w:p w14:paraId="43040763" w14:textId="77777777" w:rsidR="00A62F67" w:rsidRDefault="00A62F67" w:rsidP="00905529">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hAnsi="Arial" w:cs="Arial"/>
          <w:sz w:val="20"/>
          <w:szCs w:val="20"/>
        </w:rPr>
      </w:pPr>
    </w:p>
    <w:p w14:paraId="69706414" w14:textId="4A039B5F" w:rsidR="005C4475" w:rsidRPr="00191DE3" w:rsidRDefault="005C4475">
      <w:pPr>
        <w:pStyle w:val="Odstavekseznama"/>
        <w:numPr>
          <w:ilvl w:val="0"/>
          <w:numId w:val="36"/>
        </w:num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rPr>
          <w:rFonts w:ascii="Arial" w:hAnsi="Arial" w:cs="Arial"/>
          <w:sz w:val="20"/>
          <w:szCs w:val="20"/>
        </w:rPr>
      </w:pPr>
      <w:r w:rsidRPr="00191DE3">
        <w:rPr>
          <w:rFonts w:ascii="Arial" w:hAnsi="Arial" w:cs="Arial"/>
          <w:sz w:val="20"/>
          <w:szCs w:val="20"/>
        </w:rPr>
        <w:t>člen</w:t>
      </w:r>
    </w:p>
    <w:p w14:paraId="17BC4FCD" w14:textId="77777777" w:rsidR="005C4475" w:rsidRPr="00816506"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816506">
        <w:rPr>
          <w:rFonts w:ascii="Arial" w:eastAsia="Arial" w:hAnsi="Arial" w:cs="Arial"/>
          <w:sz w:val="20"/>
          <w:szCs w:val="20"/>
        </w:rPr>
        <w:t>Izvajalec bo izvršil pogodbena dela v skladu in v obsegu z naslednjimi dokumenti:</w:t>
      </w:r>
    </w:p>
    <w:p w14:paraId="2E4E1A9B" w14:textId="77777777" w:rsidR="005C4475" w:rsidRPr="00816506" w:rsidRDefault="005C4475">
      <w:pPr>
        <w:numPr>
          <w:ilvl w:val="0"/>
          <w:numId w:val="34"/>
        </w:numPr>
        <w:pBdr>
          <w:top w:val="nil"/>
          <w:left w:val="nil"/>
          <w:bottom w:val="nil"/>
          <w:right w:val="nil"/>
          <w:between w:val="nil"/>
          <w:bar w:val="nil"/>
        </w:pBdr>
        <w:tabs>
          <w:tab w:val="num" w:pos="756"/>
        </w:tabs>
        <w:spacing w:after="0"/>
        <w:jc w:val="both"/>
        <w:rPr>
          <w:rFonts w:ascii="Arial" w:eastAsia="Arial" w:hAnsi="Arial" w:cs="Arial"/>
          <w:sz w:val="20"/>
          <w:szCs w:val="20"/>
        </w:rPr>
      </w:pPr>
      <w:r w:rsidRPr="00816506">
        <w:rPr>
          <w:rFonts w:ascii="Arial" w:hAnsi="Arial" w:cs="Arial"/>
          <w:sz w:val="20"/>
          <w:szCs w:val="20"/>
        </w:rPr>
        <w:t>Ponudbe št. _________________ in predračuna izvajalca št. _____________________,</w:t>
      </w:r>
    </w:p>
    <w:p w14:paraId="05450985" w14:textId="363B9C5E" w:rsidR="00980EDC" w:rsidRPr="00816506" w:rsidRDefault="005C4475">
      <w:pPr>
        <w:numPr>
          <w:ilvl w:val="0"/>
          <w:numId w:val="34"/>
        </w:numPr>
        <w:pBdr>
          <w:top w:val="nil"/>
          <w:left w:val="nil"/>
          <w:bottom w:val="nil"/>
          <w:right w:val="nil"/>
          <w:between w:val="nil"/>
          <w:bar w:val="nil"/>
        </w:pBdr>
        <w:tabs>
          <w:tab w:val="num" w:pos="756"/>
        </w:tabs>
        <w:spacing w:after="0"/>
        <w:jc w:val="both"/>
        <w:rPr>
          <w:rFonts w:ascii="Arial" w:eastAsia="Arial" w:hAnsi="Arial" w:cs="Arial"/>
          <w:sz w:val="20"/>
          <w:szCs w:val="20"/>
        </w:rPr>
      </w:pPr>
      <w:r w:rsidRPr="00816506">
        <w:rPr>
          <w:rFonts w:ascii="Arial" w:hAnsi="Arial" w:cs="Arial"/>
          <w:sz w:val="20"/>
          <w:szCs w:val="20"/>
        </w:rPr>
        <w:t xml:space="preserve">Razpisne dokumentacije (pogoji v razpisni dokumentaciji, veljajo tudi, če niso </w:t>
      </w:r>
      <w:r w:rsidR="00980EDC" w:rsidRPr="00816506">
        <w:rPr>
          <w:rFonts w:ascii="Arial" w:hAnsi="Arial" w:cs="Arial"/>
          <w:sz w:val="20"/>
          <w:szCs w:val="20"/>
        </w:rPr>
        <w:t>v tej pogodbi posebej navedeni).</w:t>
      </w:r>
    </w:p>
    <w:p w14:paraId="08A4D2E7" w14:textId="77777777" w:rsidR="00980EDC" w:rsidRPr="00816506" w:rsidRDefault="00980EDC" w:rsidP="00816506">
      <w:pPr>
        <w:pBdr>
          <w:top w:val="nil"/>
          <w:left w:val="nil"/>
          <w:bottom w:val="nil"/>
          <w:right w:val="nil"/>
          <w:between w:val="nil"/>
          <w:bar w:val="nil"/>
        </w:pBdr>
        <w:tabs>
          <w:tab w:val="num" w:pos="756"/>
        </w:tabs>
        <w:spacing w:after="0"/>
        <w:ind w:left="753"/>
        <w:jc w:val="both"/>
        <w:rPr>
          <w:rFonts w:ascii="Arial" w:eastAsia="Arial" w:hAnsi="Arial" w:cs="Arial"/>
          <w:sz w:val="20"/>
          <w:szCs w:val="20"/>
        </w:rPr>
      </w:pPr>
    </w:p>
    <w:p w14:paraId="385D4302" w14:textId="77777777" w:rsidR="005C4475" w:rsidRPr="00816506"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816506">
        <w:rPr>
          <w:rFonts w:ascii="Arial" w:eastAsia="Arial" w:hAnsi="Arial" w:cs="Arial"/>
          <w:sz w:val="20"/>
          <w:szCs w:val="20"/>
        </w:rPr>
        <w:t>Dokumenti iz prvega odstavka tega člena so priloga in sestavni del te pogodbe (v nadaljevanju: pogodbena dokumentacija).</w:t>
      </w:r>
    </w:p>
    <w:p w14:paraId="6CE08295" w14:textId="77777777" w:rsidR="005C4475" w:rsidRPr="00816506"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7BFE8CAE" w14:textId="77777777" w:rsidR="005C4475" w:rsidRPr="00816506" w:rsidRDefault="005C4475" w:rsidP="00816506">
      <w:pPr>
        <w:spacing w:after="0"/>
        <w:jc w:val="center"/>
        <w:rPr>
          <w:rFonts w:ascii="Arial" w:eastAsia="Arial" w:hAnsi="Arial" w:cs="Arial"/>
          <w:b/>
          <w:bCs/>
          <w:sz w:val="20"/>
          <w:szCs w:val="20"/>
        </w:rPr>
      </w:pPr>
      <w:r w:rsidRPr="00816506">
        <w:rPr>
          <w:rFonts w:ascii="Arial" w:eastAsia="Arial" w:hAnsi="Arial" w:cs="Arial"/>
          <w:b/>
          <w:bCs/>
          <w:sz w:val="20"/>
          <w:szCs w:val="20"/>
        </w:rPr>
        <w:t>OBVEZNOSTI IZVAJALCA</w:t>
      </w:r>
    </w:p>
    <w:p w14:paraId="6F67E778" w14:textId="77777777" w:rsidR="005C4475" w:rsidRPr="00816506" w:rsidRDefault="005C4475" w:rsidP="00816506">
      <w:pPr>
        <w:spacing w:after="0"/>
        <w:jc w:val="center"/>
        <w:rPr>
          <w:rFonts w:ascii="Arial" w:eastAsia="Arial" w:hAnsi="Arial" w:cs="Arial"/>
          <w:b/>
          <w:bCs/>
          <w:sz w:val="20"/>
          <w:szCs w:val="20"/>
        </w:rPr>
      </w:pPr>
    </w:p>
    <w:p w14:paraId="1321D0A4" w14:textId="29739277" w:rsidR="005C4475" w:rsidRPr="00707ED3" w:rsidRDefault="005C4475">
      <w:pPr>
        <w:pStyle w:val="Odstavekseznama"/>
        <w:numPr>
          <w:ilvl w:val="0"/>
          <w:numId w:val="36"/>
        </w:num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rPr>
          <w:rFonts w:ascii="Arial" w:hAnsi="Arial" w:cs="Arial"/>
          <w:sz w:val="20"/>
          <w:szCs w:val="20"/>
        </w:rPr>
      </w:pPr>
      <w:r w:rsidRPr="00191DE3">
        <w:rPr>
          <w:rFonts w:ascii="Arial" w:hAnsi="Arial" w:cs="Arial"/>
          <w:sz w:val="20"/>
          <w:szCs w:val="20"/>
        </w:rPr>
        <w:t>člen</w:t>
      </w:r>
    </w:p>
    <w:p w14:paraId="134DCCF1" w14:textId="7D112980" w:rsidR="005C4475" w:rsidRPr="00816506" w:rsidRDefault="005C4475" w:rsidP="00816506">
      <w:pPr>
        <w:spacing w:after="0"/>
        <w:jc w:val="both"/>
        <w:rPr>
          <w:rFonts w:ascii="Arial" w:eastAsia="Arial" w:hAnsi="Arial" w:cs="Arial"/>
          <w:sz w:val="20"/>
          <w:szCs w:val="20"/>
        </w:rPr>
      </w:pPr>
      <w:r w:rsidRPr="00816506">
        <w:rPr>
          <w:rFonts w:ascii="Arial" w:eastAsia="Arial" w:hAnsi="Arial" w:cs="Arial"/>
          <w:sz w:val="20"/>
          <w:szCs w:val="20"/>
        </w:rPr>
        <w:t xml:space="preserve">Izvajalec s podpisom te pogodbe potrjuje, da je v celoti seznanjen z obsegom in zahtevnostjo pogodbenih del, </w:t>
      </w:r>
      <w:r w:rsidR="00126A90" w:rsidRPr="00816506">
        <w:rPr>
          <w:rFonts w:ascii="Arial" w:eastAsia="Arial" w:hAnsi="Arial" w:cs="Arial"/>
          <w:sz w:val="20"/>
          <w:szCs w:val="20"/>
        </w:rPr>
        <w:t xml:space="preserve">ter </w:t>
      </w:r>
      <w:r w:rsidRPr="00816506">
        <w:rPr>
          <w:rFonts w:ascii="Arial" w:eastAsia="Arial" w:hAnsi="Arial" w:cs="Arial"/>
          <w:sz w:val="20"/>
          <w:szCs w:val="20"/>
        </w:rPr>
        <w:t>z</w:t>
      </w:r>
      <w:r w:rsidR="00126A90" w:rsidRPr="00816506">
        <w:rPr>
          <w:rFonts w:ascii="Arial" w:eastAsia="Arial" w:hAnsi="Arial" w:cs="Arial"/>
          <w:sz w:val="20"/>
          <w:szCs w:val="20"/>
        </w:rPr>
        <w:t xml:space="preserve"> objekti in</w:t>
      </w:r>
      <w:r w:rsidRPr="00816506">
        <w:rPr>
          <w:rFonts w:ascii="Arial" w:eastAsia="Arial" w:hAnsi="Arial" w:cs="Arial"/>
          <w:sz w:val="20"/>
          <w:szCs w:val="20"/>
        </w:rPr>
        <w:t xml:space="preserve"> lokacijami, kjer </w:t>
      </w:r>
      <w:r w:rsidR="00980EDC" w:rsidRPr="00816506">
        <w:rPr>
          <w:rFonts w:ascii="Arial" w:eastAsia="Arial" w:hAnsi="Arial" w:cs="Arial"/>
          <w:sz w:val="20"/>
          <w:szCs w:val="20"/>
        </w:rPr>
        <w:t>se bodo izvajala pogodbena dela.</w:t>
      </w:r>
    </w:p>
    <w:p w14:paraId="2ABC0596" w14:textId="77777777" w:rsidR="005C4475" w:rsidRPr="00816506"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20"/>
          <w:szCs w:val="20"/>
        </w:rPr>
      </w:pPr>
    </w:p>
    <w:p w14:paraId="0E919493" w14:textId="2BB4F197" w:rsidR="00980EDC" w:rsidRPr="00816506"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20"/>
          <w:szCs w:val="20"/>
        </w:rPr>
      </w:pPr>
      <w:r w:rsidRPr="00816506">
        <w:rPr>
          <w:rFonts w:ascii="Arial" w:eastAsia="Arial" w:hAnsi="Arial" w:cs="Arial"/>
          <w:b/>
          <w:bCs/>
          <w:sz w:val="20"/>
          <w:szCs w:val="20"/>
        </w:rPr>
        <w:t>V zvezi z izvajanjem del po tej pogodbi se izvajalec zavezuje:</w:t>
      </w:r>
    </w:p>
    <w:p w14:paraId="01FD968F" w14:textId="49ACBFC2" w:rsidR="00980EDC" w:rsidRPr="00816506" w:rsidRDefault="00980EDC">
      <w:pPr>
        <w:pStyle w:val="Odstavekseznama"/>
        <w:numPr>
          <w:ilvl w:val="0"/>
          <w:numId w:val="35"/>
        </w:numPr>
        <w:spacing w:after="0"/>
        <w:ind w:right="-113"/>
        <w:jc w:val="both"/>
        <w:rPr>
          <w:rFonts w:ascii="Arial" w:hAnsi="Arial" w:cs="Arial"/>
          <w:sz w:val="20"/>
          <w:szCs w:val="20"/>
        </w:rPr>
      </w:pPr>
      <w:r w:rsidRPr="00816506">
        <w:rPr>
          <w:rFonts w:ascii="Arial" w:hAnsi="Arial" w:cs="Arial"/>
          <w:sz w:val="20"/>
          <w:szCs w:val="20"/>
        </w:rPr>
        <w:t>izvršiti dela natančno po popisih del in v določenem obsegu – številu ur,</w:t>
      </w:r>
    </w:p>
    <w:p w14:paraId="7885A68A" w14:textId="77777777" w:rsidR="00980EDC" w:rsidRPr="00816506" w:rsidRDefault="00980EDC">
      <w:pPr>
        <w:pStyle w:val="Odstavekseznama"/>
        <w:numPr>
          <w:ilvl w:val="0"/>
          <w:numId w:val="35"/>
        </w:numPr>
        <w:spacing w:after="0"/>
        <w:ind w:right="-113"/>
        <w:jc w:val="both"/>
        <w:rPr>
          <w:rFonts w:ascii="Arial" w:hAnsi="Arial" w:cs="Arial"/>
          <w:bCs/>
          <w:sz w:val="20"/>
          <w:szCs w:val="20"/>
        </w:rPr>
      </w:pPr>
      <w:r w:rsidRPr="00816506">
        <w:rPr>
          <w:rFonts w:ascii="Arial" w:hAnsi="Arial" w:cs="Arial"/>
          <w:bCs/>
          <w:sz w:val="20"/>
          <w:szCs w:val="20"/>
        </w:rPr>
        <w:t>prevzeta dela izvršiti vestno, strokovno in kvalitetno, v skladu s standardi in normativi tudi s področja varstva in zdravja pri delu in varstva pred požarom ter tehničnimi predpisi,</w:t>
      </w:r>
    </w:p>
    <w:p w14:paraId="3A52FDFD" w14:textId="77777777" w:rsidR="00980EDC" w:rsidRPr="00816506" w:rsidRDefault="00980EDC">
      <w:pPr>
        <w:pStyle w:val="Odstavekseznama"/>
        <w:numPr>
          <w:ilvl w:val="0"/>
          <w:numId w:val="35"/>
        </w:numPr>
        <w:spacing w:after="0"/>
        <w:ind w:right="-113"/>
        <w:jc w:val="both"/>
        <w:rPr>
          <w:rFonts w:ascii="Arial" w:hAnsi="Arial" w:cs="Arial"/>
          <w:bCs/>
          <w:sz w:val="20"/>
          <w:szCs w:val="20"/>
        </w:rPr>
      </w:pPr>
      <w:r w:rsidRPr="00816506">
        <w:rPr>
          <w:rFonts w:ascii="Arial" w:hAnsi="Arial" w:cs="Arial"/>
          <w:bCs/>
          <w:sz w:val="20"/>
          <w:szCs w:val="20"/>
        </w:rPr>
        <w:t>skrbeti za prejete ključe prostorov,</w:t>
      </w:r>
    </w:p>
    <w:p w14:paraId="1CE69513" w14:textId="77777777" w:rsidR="00980EDC" w:rsidRPr="00816506" w:rsidRDefault="00980EDC">
      <w:pPr>
        <w:pStyle w:val="Odstavekseznama"/>
        <w:numPr>
          <w:ilvl w:val="0"/>
          <w:numId w:val="35"/>
        </w:numPr>
        <w:spacing w:after="0"/>
        <w:ind w:right="-113"/>
        <w:jc w:val="both"/>
        <w:rPr>
          <w:rFonts w:ascii="Arial" w:hAnsi="Arial" w:cs="Arial"/>
          <w:bCs/>
          <w:sz w:val="20"/>
          <w:szCs w:val="20"/>
        </w:rPr>
      </w:pPr>
      <w:r w:rsidRPr="00816506">
        <w:rPr>
          <w:rFonts w:ascii="Arial" w:hAnsi="Arial" w:cs="Arial"/>
          <w:bCs/>
          <w:sz w:val="20"/>
          <w:szCs w:val="20"/>
        </w:rPr>
        <w:t>opraviti delo tako, da ni moten delovni proces naročnika,</w:t>
      </w:r>
    </w:p>
    <w:p w14:paraId="58D13A2C" w14:textId="2B373E58" w:rsidR="00980EDC" w:rsidRPr="00816506" w:rsidRDefault="00980EDC">
      <w:pPr>
        <w:pStyle w:val="Odstavekseznama"/>
        <w:numPr>
          <w:ilvl w:val="0"/>
          <w:numId w:val="35"/>
        </w:numPr>
        <w:spacing w:after="0"/>
        <w:ind w:right="-113"/>
        <w:jc w:val="both"/>
        <w:rPr>
          <w:rFonts w:ascii="Arial" w:hAnsi="Arial" w:cs="Arial"/>
          <w:bCs/>
          <w:sz w:val="20"/>
          <w:szCs w:val="20"/>
        </w:rPr>
      </w:pPr>
      <w:r w:rsidRPr="00816506">
        <w:rPr>
          <w:rFonts w:ascii="Arial" w:hAnsi="Arial" w:cs="Arial"/>
          <w:bCs/>
          <w:sz w:val="20"/>
          <w:szCs w:val="20"/>
        </w:rPr>
        <w:t>posredovati seznam vseh delavcev, ki delajo v poslovnih prostorih po tej pogodbi,</w:t>
      </w:r>
    </w:p>
    <w:p w14:paraId="6DB19B46" w14:textId="77777777" w:rsidR="00980EDC" w:rsidRPr="00816506" w:rsidRDefault="00980EDC">
      <w:pPr>
        <w:pStyle w:val="Odstavekseznama"/>
        <w:numPr>
          <w:ilvl w:val="0"/>
          <w:numId w:val="35"/>
        </w:numPr>
        <w:spacing w:after="0"/>
        <w:ind w:right="-113"/>
        <w:jc w:val="both"/>
        <w:rPr>
          <w:rFonts w:ascii="Arial" w:hAnsi="Arial" w:cs="Arial"/>
          <w:bCs/>
          <w:sz w:val="20"/>
          <w:szCs w:val="20"/>
        </w:rPr>
      </w:pPr>
      <w:r w:rsidRPr="00816506">
        <w:rPr>
          <w:rFonts w:ascii="Arial" w:hAnsi="Arial" w:cs="Arial"/>
          <w:bCs/>
          <w:sz w:val="20"/>
          <w:szCs w:val="20"/>
        </w:rPr>
        <w:t>namestiti uniformirane delavce,</w:t>
      </w:r>
    </w:p>
    <w:p w14:paraId="519EBED8" w14:textId="77777777" w:rsidR="00980EDC" w:rsidRPr="00816506" w:rsidRDefault="00980EDC">
      <w:pPr>
        <w:pStyle w:val="Odstavekseznama"/>
        <w:numPr>
          <w:ilvl w:val="0"/>
          <w:numId w:val="35"/>
        </w:numPr>
        <w:spacing w:after="0"/>
        <w:ind w:right="-113"/>
        <w:jc w:val="both"/>
        <w:rPr>
          <w:rFonts w:ascii="Arial" w:hAnsi="Arial" w:cs="Arial"/>
          <w:bCs/>
          <w:sz w:val="20"/>
          <w:szCs w:val="20"/>
        </w:rPr>
      </w:pPr>
      <w:r w:rsidRPr="00816506">
        <w:rPr>
          <w:rFonts w:ascii="Arial" w:hAnsi="Arial" w:cs="Arial"/>
          <w:bCs/>
          <w:sz w:val="20"/>
          <w:szCs w:val="20"/>
        </w:rPr>
        <w:t>s svojimi delavci zagotavljati korekten in profesionalen odnos do strank naročnika,</w:t>
      </w:r>
    </w:p>
    <w:p w14:paraId="520C4C65" w14:textId="18281962" w:rsidR="00980EDC" w:rsidRPr="00816506" w:rsidRDefault="00980EDC">
      <w:pPr>
        <w:pStyle w:val="Odstavekseznama"/>
        <w:numPr>
          <w:ilvl w:val="0"/>
          <w:numId w:val="35"/>
        </w:numPr>
        <w:spacing w:after="0"/>
        <w:ind w:right="-113"/>
        <w:jc w:val="both"/>
        <w:rPr>
          <w:rFonts w:ascii="Arial" w:hAnsi="Arial" w:cs="Arial"/>
          <w:bCs/>
          <w:sz w:val="20"/>
          <w:szCs w:val="20"/>
        </w:rPr>
      </w:pPr>
      <w:r w:rsidRPr="00816506">
        <w:rPr>
          <w:rFonts w:ascii="Arial" w:hAnsi="Arial" w:cs="Arial"/>
          <w:bCs/>
          <w:sz w:val="20"/>
          <w:szCs w:val="20"/>
        </w:rPr>
        <w:t>zagotoviti delavcem vse pravice in obveznosti s področja delovnega prava (odmor za malico, počitki v skladu z zakonodajo,</w:t>
      </w:r>
      <w:r w:rsidR="000E7CD0">
        <w:rPr>
          <w:rFonts w:ascii="Arial" w:hAnsi="Arial" w:cs="Arial"/>
          <w:bCs/>
          <w:sz w:val="20"/>
          <w:szCs w:val="20"/>
        </w:rPr>
        <w:t xml:space="preserve"> </w:t>
      </w:r>
      <w:r w:rsidRPr="00816506">
        <w:rPr>
          <w:rFonts w:ascii="Arial" w:hAnsi="Arial" w:cs="Arial"/>
          <w:bCs/>
          <w:sz w:val="20"/>
          <w:szCs w:val="20"/>
        </w:rPr>
        <w:t>…),</w:t>
      </w:r>
    </w:p>
    <w:p w14:paraId="3CDB960F" w14:textId="77777777" w:rsidR="00980EDC" w:rsidRPr="00816506" w:rsidRDefault="00980EDC">
      <w:pPr>
        <w:pStyle w:val="Odstavekseznama"/>
        <w:numPr>
          <w:ilvl w:val="0"/>
          <w:numId w:val="35"/>
        </w:numPr>
        <w:spacing w:after="0"/>
        <w:ind w:right="-113"/>
        <w:jc w:val="both"/>
        <w:rPr>
          <w:rFonts w:ascii="Arial" w:hAnsi="Arial" w:cs="Arial"/>
          <w:bCs/>
          <w:sz w:val="20"/>
          <w:szCs w:val="20"/>
        </w:rPr>
      </w:pPr>
      <w:r w:rsidRPr="00816506">
        <w:rPr>
          <w:rFonts w:ascii="Arial" w:hAnsi="Arial" w:cs="Arial"/>
          <w:bCs/>
          <w:sz w:val="20"/>
          <w:szCs w:val="20"/>
        </w:rPr>
        <w:t>naročniku posredovati tedenska pisna poročila o vseh izvedenih intervencijah in predložiti razpored delavcev z njihovim delovnim časom,</w:t>
      </w:r>
    </w:p>
    <w:p w14:paraId="40E31F91" w14:textId="50BF6A4B" w:rsidR="00980EDC" w:rsidRPr="00816506" w:rsidRDefault="00980EDC">
      <w:pPr>
        <w:numPr>
          <w:ilvl w:val="0"/>
          <w:numId w:val="35"/>
        </w:numPr>
        <w:shd w:val="clear" w:color="auto" w:fill="FFFFFF"/>
        <w:spacing w:after="0"/>
        <w:ind w:right="-113"/>
        <w:jc w:val="both"/>
        <w:rPr>
          <w:rFonts w:ascii="Arial" w:hAnsi="Arial" w:cs="Arial"/>
          <w:bCs/>
          <w:sz w:val="20"/>
          <w:szCs w:val="20"/>
        </w:rPr>
      </w:pPr>
      <w:r w:rsidRPr="00816506">
        <w:rPr>
          <w:rFonts w:ascii="Arial" w:hAnsi="Arial" w:cs="Arial"/>
          <w:bCs/>
          <w:sz w:val="20"/>
          <w:szCs w:val="20"/>
        </w:rPr>
        <w:t xml:space="preserve">varovati poslovne podatke (zaveza, da se nihče ne bo posluževal informacij in dokumentov, ki so dostopni pri varovanju prostorov – prepovedan je vpogled v akte in poslovne papirje, ki so na pisalnih mizah oziroma v predalih in omarah.) Hkrati  se delovno osebje izvajalca zavezuje odgovornosti varovanja dokumentacije, ki se nahaja v poslovnih prostorih naročnika, </w:t>
      </w:r>
      <w:r w:rsidR="00760652" w:rsidRPr="00816506">
        <w:rPr>
          <w:rFonts w:ascii="Arial" w:hAnsi="Arial" w:cs="Arial"/>
          <w:bCs/>
          <w:sz w:val="20"/>
          <w:szCs w:val="20"/>
        </w:rPr>
        <w:t xml:space="preserve">skladno s predpisi, ki urejajo varstvo osebnih podatkov, </w:t>
      </w:r>
      <w:r w:rsidRPr="00816506">
        <w:rPr>
          <w:rFonts w:ascii="Arial" w:hAnsi="Arial" w:cs="Arial"/>
          <w:bCs/>
          <w:sz w:val="20"/>
          <w:szCs w:val="20"/>
        </w:rPr>
        <w:t>zagotavljati stalen nadzor nad izvajanjem storitev,</w:t>
      </w:r>
    </w:p>
    <w:p w14:paraId="5F16256D" w14:textId="71D6D350" w:rsidR="002D068B" w:rsidRPr="00816506" w:rsidRDefault="002D068B">
      <w:pPr>
        <w:numPr>
          <w:ilvl w:val="0"/>
          <w:numId w:val="35"/>
        </w:numPr>
        <w:shd w:val="clear" w:color="auto" w:fill="FFFFFF"/>
        <w:spacing w:after="0"/>
        <w:jc w:val="both"/>
        <w:rPr>
          <w:rFonts w:ascii="Arial" w:hAnsi="Arial" w:cs="Arial"/>
          <w:sz w:val="20"/>
          <w:szCs w:val="20"/>
        </w:rPr>
      </w:pPr>
      <w:r w:rsidRPr="00816506">
        <w:rPr>
          <w:rFonts w:ascii="Arial" w:hAnsi="Arial" w:cs="Arial"/>
          <w:sz w:val="20"/>
          <w:szCs w:val="20"/>
        </w:rPr>
        <w:t>sproti obveščati naročnik</w:t>
      </w:r>
      <w:r w:rsidR="00294FC5" w:rsidRPr="00816506">
        <w:rPr>
          <w:rFonts w:ascii="Arial" w:hAnsi="Arial" w:cs="Arial"/>
          <w:sz w:val="20"/>
          <w:szCs w:val="20"/>
        </w:rPr>
        <w:t>a</w:t>
      </w:r>
      <w:r w:rsidRPr="00816506">
        <w:rPr>
          <w:rFonts w:ascii="Arial" w:hAnsi="Arial" w:cs="Arial"/>
          <w:sz w:val="20"/>
          <w:szCs w:val="20"/>
        </w:rPr>
        <w:t xml:space="preserve"> o nastalih problemih pri izvajanju storitve,</w:t>
      </w:r>
    </w:p>
    <w:p w14:paraId="60D9B4A1" w14:textId="3DAB5982" w:rsidR="002D068B" w:rsidRPr="00816506" w:rsidRDefault="002D068B">
      <w:pPr>
        <w:numPr>
          <w:ilvl w:val="0"/>
          <w:numId w:val="35"/>
        </w:numPr>
        <w:shd w:val="clear" w:color="auto" w:fill="FFFFFF"/>
        <w:spacing w:after="0"/>
        <w:jc w:val="both"/>
        <w:rPr>
          <w:rFonts w:ascii="Arial" w:hAnsi="Arial" w:cs="Arial"/>
          <w:sz w:val="20"/>
          <w:szCs w:val="20"/>
        </w:rPr>
      </w:pPr>
      <w:r w:rsidRPr="00816506">
        <w:rPr>
          <w:rFonts w:ascii="Arial" w:hAnsi="Arial" w:cs="Arial"/>
          <w:sz w:val="20"/>
          <w:szCs w:val="20"/>
        </w:rPr>
        <w:t>izdelati načrt varovanja, ki ga bo naročniku predložil v roku 8 dni po podpisu pogodbe.</w:t>
      </w:r>
    </w:p>
    <w:p w14:paraId="7452F930" w14:textId="4702A8DB" w:rsidR="002D068B" w:rsidRPr="00816506" w:rsidRDefault="00980EDC">
      <w:pPr>
        <w:pStyle w:val="Odstavekseznama"/>
        <w:numPr>
          <w:ilvl w:val="0"/>
          <w:numId w:val="35"/>
        </w:numPr>
        <w:spacing w:after="0"/>
        <w:ind w:right="-113"/>
        <w:jc w:val="both"/>
        <w:rPr>
          <w:rFonts w:ascii="Arial" w:hAnsi="Arial" w:cs="Arial"/>
          <w:bCs/>
          <w:sz w:val="20"/>
          <w:szCs w:val="20"/>
        </w:rPr>
      </w:pPr>
      <w:r w:rsidRPr="00816506">
        <w:rPr>
          <w:rFonts w:ascii="Arial" w:hAnsi="Arial" w:cs="Arial"/>
          <w:bCs/>
          <w:sz w:val="20"/>
          <w:szCs w:val="20"/>
        </w:rPr>
        <w:t>zagotoviti, da ne bo zahteval odškodninskih zahtevkov od naročnika v primeru poškodb delavcev izvajalca (podizvajalca),</w:t>
      </w:r>
    </w:p>
    <w:p w14:paraId="38751252" w14:textId="6D6FB112" w:rsidR="00980EDC" w:rsidRPr="00816506" w:rsidRDefault="00980EDC">
      <w:pPr>
        <w:numPr>
          <w:ilvl w:val="0"/>
          <w:numId w:val="35"/>
        </w:numPr>
        <w:shd w:val="clear" w:color="auto" w:fill="FFFFFF"/>
        <w:spacing w:after="0"/>
        <w:jc w:val="both"/>
        <w:rPr>
          <w:rFonts w:ascii="Arial" w:hAnsi="Arial" w:cs="Arial"/>
          <w:bCs/>
          <w:sz w:val="20"/>
          <w:szCs w:val="20"/>
        </w:rPr>
      </w:pPr>
      <w:r w:rsidRPr="00816506">
        <w:rPr>
          <w:rFonts w:ascii="Arial" w:hAnsi="Arial" w:cs="Arial"/>
          <w:bCs/>
          <w:sz w:val="20"/>
          <w:szCs w:val="20"/>
        </w:rPr>
        <w:t>prepovedati delovnemu osebju odnašati stvari in predmete, ki so last naročnika in voditi v objekte nepooblaščene osebe.</w:t>
      </w:r>
    </w:p>
    <w:p w14:paraId="70E8F5EC" w14:textId="77777777" w:rsidR="00126A90" w:rsidRPr="00816506" w:rsidRDefault="00126A90" w:rsidP="00816506">
      <w:pPr>
        <w:shd w:val="clear" w:color="auto" w:fill="FFFFFF"/>
        <w:spacing w:after="0"/>
        <w:ind w:left="720"/>
        <w:jc w:val="both"/>
        <w:rPr>
          <w:rFonts w:ascii="Arial" w:hAnsi="Arial" w:cs="Arial"/>
          <w:bCs/>
          <w:sz w:val="20"/>
          <w:szCs w:val="20"/>
        </w:rPr>
      </w:pPr>
    </w:p>
    <w:p w14:paraId="7E4CAE4D" w14:textId="77777777" w:rsidR="00980EDC" w:rsidRPr="00816506" w:rsidRDefault="00980EDC" w:rsidP="00816506">
      <w:pPr>
        <w:shd w:val="clear" w:color="auto" w:fill="FFFFFF"/>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0"/>
          <w:szCs w:val="20"/>
        </w:rPr>
      </w:pPr>
      <w:r w:rsidRPr="00816506">
        <w:rPr>
          <w:rFonts w:ascii="Arial" w:hAnsi="Arial" w:cs="Arial"/>
          <w:sz w:val="20"/>
          <w:szCs w:val="20"/>
        </w:rPr>
        <w:lastRenderedPageBreak/>
        <w:t>Izvajalec odgovarja tudi za vso nastalo škodo (po splošnih pravilih obligacijskega prava), ki jo zaradi malomarnosti in nestrokovnosti povzročijo delavci izvajalca in/ali njegovi podizvajalci. Vso nastalo škodo naročnik pisno javi izvajalcu v roku treh delovnih dni od ugotovitve nastale škode.</w:t>
      </w:r>
    </w:p>
    <w:p w14:paraId="3A98DE21" w14:textId="77777777" w:rsidR="008F4BB4" w:rsidRPr="00816506" w:rsidRDefault="008F4BB4" w:rsidP="00816506">
      <w:pPr>
        <w:spacing w:after="0"/>
        <w:ind w:right="-113"/>
        <w:jc w:val="center"/>
        <w:rPr>
          <w:rFonts w:ascii="Arial" w:hAnsi="Arial" w:cs="Arial"/>
          <w:b/>
          <w:bCs/>
          <w:sz w:val="20"/>
          <w:szCs w:val="20"/>
        </w:rPr>
      </w:pPr>
    </w:p>
    <w:p w14:paraId="468AE925" w14:textId="342F5EA3" w:rsidR="00980EDC" w:rsidRDefault="00980EDC" w:rsidP="00816506">
      <w:pPr>
        <w:spacing w:after="0"/>
        <w:ind w:right="-113"/>
        <w:jc w:val="center"/>
        <w:rPr>
          <w:rFonts w:ascii="Arial" w:hAnsi="Arial" w:cs="Arial"/>
          <w:b/>
          <w:bCs/>
          <w:sz w:val="20"/>
          <w:szCs w:val="20"/>
        </w:rPr>
      </w:pPr>
      <w:r w:rsidRPr="00816506">
        <w:rPr>
          <w:rFonts w:ascii="Arial" w:hAnsi="Arial" w:cs="Arial"/>
          <w:b/>
          <w:bCs/>
          <w:sz w:val="20"/>
          <w:szCs w:val="20"/>
        </w:rPr>
        <w:t>KADROVSKE IN TEHNI</w:t>
      </w:r>
      <w:r w:rsidR="00126A90" w:rsidRPr="00816506">
        <w:rPr>
          <w:rFonts w:ascii="Arial" w:hAnsi="Arial" w:cs="Arial"/>
          <w:b/>
          <w:bCs/>
          <w:sz w:val="20"/>
          <w:szCs w:val="20"/>
        </w:rPr>
        <w:t>Č</w:t>
      </w:r>
      <w:r w:rsidRPr="00816506">
        <w:rPr>
          <w:rFonts w:ascii="Arial" w:hAnsi="Arial" w:cs="Arial"/>
          <w:b/>
          <w:bCs/>
          <w:sz w:val="20"/>
          <w:szCs w:val="20"/>
        </w:rPr>
        <w:t>NE ZAHTEVE</w:t>
      </w:r>
    </w:p>
    <w:p w14:paraId="73FABBF6" w14:textId="77777777" w:rsidR="00DD2FCA" w:rsidRPr="00816506" w:rsidRDefault="00DD2FCA" w:rsidP="00816506">
      <w:pPr>
        <w:spacing w:after="0"/>
        <w:ind w:right="-113"/>
        <w:jc w:val="center"/>
        <w:rPr>
          <w:rFonts w:ascii="Arial" w:hAnsi="Arial" w:cs="Arial"/>
          <w:b/>
          <w:bCs/>
          <w:sz w:val="20"/>
          <w:szCs w:val="20"/>
        </w:rPr>
      </w:pPr>
    </w:p>
    <w:p w14:paraId="5EC7A9FF" w14:textId="66DD43D2" w:rsidR="00980EDC" w:rsidRPr="00191DE3" w:rsidRDefault="00980EDC">
      <w:pPr>
        <w:pStyle w:val="Odstavekseznama"/>
        <w:numPr>
          <w:ilvl w:val="0"/>
          <w:numId w:val="36"/>
        </w:numPr>
        <w:spacing w:after="0"/>
        <w:ind w:left="284" w:right="-113" w:hanging="284"/>
        <w:jc w:val="center"/>
        <w:rPr>
          <w:rFonts w:ascii="Arial" w:hAnsi="Arial" w:cs="Arial"/>
          <w:bCs/>
          <w:sz w:val="20"/>
          <w:szCs w:val="20"/>
        </w:rPr>
      </w:pPr>
      <w:r w:rsidRPr="00191DE3">
        <w:rPr>
          <w:rFonts w:ascii="Arial" w:hAnsi="Arial" w:cs="Arial"/>
          <w:bCs/>
          <w:sz w:val="20"/>
          <w:szCs w:val="20"/>
        </w:rPr>
        <w:t>člen</w:t>
      </w:r>
    </w:p>
    <w:p w14:paraId="35694F5C" w14:textId="30C299B3" w:rsidR="00B128AC" w:rsidRPr="00816506" w:rsidRDefault="00980EDC" w:rsidP="00816506">
      <w:pPr>
        <w:spacing w:after="0"/>
        <w:ind w:right="-113"/>
        <w:jc w:val="both"/>
        <w:rPr>
          <w:rFonts w:ascii="Arial" w:hAnsi="Arial" w:cs="Arial"/>
          <w:bCs/>
          <w:sz w:val="20"/>
          <w:szCs w:val="20"/>
        </w:rPr>
      </w:pPr>
      <w:r w:rsidRPr="00816506">
        <w:rPr>
          <w:rFonts w:ascii="Arial" w:hAnsi="Arial" w:cs="Arial"/>
          <w:bCs/>
          <w:sz w:val="20"/>
          <w:szCs w:val="20"/>
        </w:rPr>
        <w:t xml:space="preserve">Izvajalec se zavezuje, da bo pogodbena dela izvajal skladno z </w:t>
      </w:r>
      <w:r w:rsidR="00EA1A54" w:rsidRPr="00816506">
        <w:rPr>
          <w:rFonts w:ascii="Arial" w:hAnsi="Arial" w:cs="Arial"/>
          <w:sz w:val="20"/>
          <w:szCs w:val="20"/>
        </w:rPr>
        <w:t>ZZasV-1</w:t>
      </w:r>
      <w:r w:rsidR="0087561F" w:rsidRPr="00816506">
        <w:rPr>
          <w:rFonts w:ascii="Arial" w:hAnsi="Arial" w:cs="Arial"/>
          <w:bCs/>
          <w:sz w:val="20"/>
          <w:szCs w:val="20"/>
        </w:rPr>
        <w:t xml:space="preserve"> ter </w:t>
      </w:r>
      <w:r w:rsidR="00B128AC" w:rsidRPr="00816506">
        <w:rPr>
          <w:rFonts w:ascii="Arial" w:hAnsi="Arial" w:cs="Arial"/>
          <w:bCs/>
          <w:sz w:val="20"/>
          <w:szCs w:val="20"/>
        </w:rPr>
        <w:t xml:space="preserve">da bo pogodbena dela opravil strokovno, kvalitetno ter v skladu z veljavnimi predpisi, tehničnimi navodili in priporočili ter normativi. </w:t>
      </w:r>
    </w:p>
    <w:p w14:paraId="2C01BFD0" w14:textId="77777777" w:rsidR="00D763CE" w:rsidRDefault="00D763CE" w:rsidP="00816506">
      <w:pPr>
        <w:spacing w:after="0"/>
        <w:ind w:right="-113"/>
        <w:jc w:val="both"/>
        <w:rPr>
          <w:rFonts w:ascii="Arial" w:hAnsi="Arial" w:cs="Arial"/>
          <w:bCs/>
          <w:sz w:val="20"/>
          <w:szCs w:val="20"/>
        </w:rPr>
      </w:pPr>
    </w:p>
    <w:p w14:paraId="42C5F835" w14:textId="2A3E1D96" w:rsidR="0087561F" w:rsidRPr="00816506" w:rsidRDefault="0087561F" w:rsidP="00816506">
      <w:pPr>
        <w:spacing w:after="0"/>
        <w:ind w:right="-113"/>
        <w:jc w:val="both"/>
        <w:rPr>
          <w:rFonts w:ascii="Arial" w:hAnsi="Arial" w:cs="Arial"/>
          <w:bCs/>
          <w:sz w:val="20"/>
          <w:szCs w:val="20"/>
        </w:rPr>
      </w:pPr>
      <w:r w:rsidRPr="00816506">
        <w:rPr>
          <w:rFonts w:ascii="Arial" w:hAnsi="Arial" w:cs="Arial"/>
          <w:bCs/>
          <w:sz w:val="20"/>
          <w:szCs w:val="20"/>
        </w:rPr>
        <w:t>Izvajalec je dolžan v roku 24 ur obvestiti naročnika, če je zoper njega začet postopek začasnega ali stalnega odvzema licence, v primeru, da bo izvajalec kršil to določbo, sme naročnik od</w:t>
      </w:r>
      <w:r w:rsidR="00E13970" w:rsidRPr="00816506">
        <w:rPr>
          <w:rFonts w:ascii="Arial" w:hAnsi="Arial" w:cs="Arial"/>
          <w:bCs/>
          <w:sz w:val="20"/>
          <w:szCs w:val="20"/>
        </w:rPr>
        <w:t>s</w:t>
      </w:r>
      <w:r w:rsidRPr="00816506">
        <w:rPr>
          <w:rFonts w:ascii="Arial" w:hAnsi="Arial" w:cs="Arial"/>
          <w:bCs/>
          <w:sz w:val="20"/>
          <w:szCs w:val="20"/>
        </w:rPr>
        <w:t xml:space="preserve">topiti od pogodbe brez odpovednega roka. </w:t>
      </w:r>
    </w:p>
    <w:p w14:paraId="18AD74C6" w14:textId="77777777" w:rsidR="00A62F67" w:rsidRDefault="00A62F67" w:rsidP="00A62F67">
      <w:pPr>
        <w:spacing w:after="0"/>
        <w:ind w:right="-113"/>
        <w:rPr>
          <w:rFonts w:ascii="Arial" w:hAnsi="Arial" w:cs="Arial"/>
          <w:bCs/>
          <w:sz w:val="20"/>
          <w:szCs w:val="20"/>
        </w:rPr>
      </w:pPr>
    </w:p>
    <w:p w14:paraId="5AD54507" w14:textId="2A26418D" w:rsidR="0087561F" w:rsidRPr="00191DE3" w:rsidRDefault="0087561F">
      <w:pPr>
        <w:pStyle w:val="Odstavekseznama"/>
        <w:numPr>
          <w:ilvl w:val="0"/>
          <w:numId w:val="36"/>
        </w:numPr>
        <w:spacing w:after="0"/>
        <w:ind w:left="284" w:right="-113" w:hanging="284"/>
        <w:jc w:val="center"/>
        <w:rPr>
          <w:rFonts w:ascii="Arial" w:hAnsi="Arial" w:cs="Arial"/>
          <w:bCs/>
          <w:sz w:val="20"/>
          <w:szCs w:val="20"/>
        </w:rPr>
      </w:pPr>
      <w:r w:rsidRPr="00191DE3">
        <w:rPr>
          <w:rFonts w:ascii="Arial" w:hAnsi="Arial" w:cs="Arial"/>
          <w:bCs/>
          <w:sz w:val="20"/>
          <w:szCs w:val="20"/>
        </w:rPr>
        <w:t>člen</w:t>
      </w:r>
    </w:p>
    <w:p w14:paraId="72129D99" w14:textId="7DC6CD06" w:rsidR="00957B8F" w:rsidRPr="00816506" w:rsidRDefault="00957B8F" w:rsidP="00816506">
      <w:pPr>
        <w:spacing w:after="0"/>
        <w:ind w:right="-113"/>
        <w:jc w:val="both"/>
        <w:rPr>
          <w:rFonts w:ascii="Arial" w:hAnsi="Arial" w:cs="Arial"/>
          <w:bCs/>
          <w:sz w:val="20"/>
          <w:szCs w:val="20"/>
        </w:rPr>
      </w:pPr>
      <w:r w:rsidRPr="00816506">
        <w:rPr>
          <w:rFonts w:ascii="Arial" w:hAnsi="Arial" w:cs="Arial"/>
          <w:bCs/>
          <w:sz w:val="20"/>
          <w:szCs w:val="20"/>
        </w:rPr>
        <w:t>Izvajalec razpolaga z veljavn</w:t>
      </w:r>
      <w:r w:rsidR="0080688E" w:rsidRPr="00816506">
        <w:rPr>
          <w:rFonts w:ascii="Arial" w:hAnsi="Arial" w:cs="Arial"/>
          <w:bCs/>
          <w:sz w:val="20"/>
          <w:szCs w:val="20"/>
        </w:rPr>
        <w:t>o</w:t>
      </w:r>
      <w:r w:rsidRPr="00816506">
        <w:rPr>
          <w:rFonts w:ascii="Arial" w:hAnsi="Arial" w:cs="Arial"/>
          <w:bCs/>
          <w:sz w:val="20"/>
          <w:szCs w:val="20"/>
        </w:rPr>
        <w:t>:</w:t>
      </w:r>
    </w:p>
    <w:p w14:paraId="48A55785" w14:textId="336B9A45" w:rsidR="00957B8F" w:rsidRPr="00816506" w:rsidRDefault="00957B8F">
      <w:pPr>
        <w:pStyle w:val="Odstavekseznama"/>
        <w:widowControl w:val="0"/>
        <w:numPr>
          <w:ilvl w:val="2"/>
          <w:numId w:val="44"/>
        </w:numPr>
        <w:tabs>
          <w:tab w:val="left" w:pos="823"/>
        </w:tabs>
        <w:autoSpaceDE w:val="0"/>
        <w:autoSpaceDN w:val="0"/>
        <w:spacing w:after="0"/>
        <w:ind w:right="109"/>
        <w:contextualSpacing w:val="0"/>
        <w:rPr>
          <w:rFonts w:ascii="Arial" w:hAnsi="Arial" w:cs="Arial"/>
          <w:sz w:val="20"/>
          <w:szCs w:val="20"/>
        </w:rPr>
      </w:pPr>
      <w:r w:rsidRPr="00816506">
        <w:rPr>
          <w:rFonts w:ascii="Arial" w:hAnsi="Arial" w:cs="Arial"/>
          <w:sz w:val="20"/>
          <w:szCs w:val="20"/>
        </w:rPr>
        <w:t>licenco</w:t>
      </w:r>
      <w:r w:rsidRPr="00816506">
        <w:rPr>
          <w:rFonts w:ascii="Arial" w:hAnsi="Arial" w:cs="Arial"/>
          <w:spacing w:val="51"/>
          <w:sz w:val="20"/>
          <w:szCs w:val="20"/>
        </w:rPr>
        <w:t xml:space="preserve"> </w:t>
      </w:r>
      <w:r w:rsidRPr="00816506">
        <w:rPr>
          <w:rFonts w:ascii="Arial" w:hAnsi="Arial" w:cs="Arial"/>
          <w:sz w:val="20"/>
          <w:szCs w:val="20"/>
        </w:rPr>
        <w:t>za</w:t>
      </w:r>
      <w:r w:rsidRPr="00816506">
        <w:rPr>
          <w:rFonts w:ascii="Arial" w:hAnsi="Arial" w:cs="Arial"/>
          <w:spacing w:val="49"/>
          <w:sz w:val="20"/>
          <w:szCs w:val="20"/>
        </w:rPr>
        <w:t xml:space="preserve"> </w:t>
      </w:r>
      <w:r w:rsidRPr="00816506">
        <w:rPr>
          <w:rFonts w:ascii="Arial" w:hAnsi="Arial" w:cs="Arial"/>
          <w:sz w:val="20"/>
          <w:szCs w:val="20"/>
        </w:rPr>
        <w:t>upravljanje</w:t>
      </w:r>
      <w:r w:rsidRPr="00816506">
        <w:rPr>
          <w:rFonts w:ascii="Arial" w:hAnsi="Arial" w:cs="Arial"/>
          <w:spacing w:val="49"/>
          <w:sz w:val="20"/>
          <w:szCs w:val="20"/>
        </w:rPr>
        <w:t xml:space="preserve"> </w:t>
      </w:r>
      <w:r w:rsidRPr="00816506">
        <w:rPr>
          <w:rFonts w:ascii="Arial" w:hAnsi="Arial" w:cs="Arial"/>
          <w:sz w:val="20"/>
          <w:szCs w:val="20"/>
        </w:rPr>
        <w:t>z</w:t>
      </w:r>
      <w:r w:rsidRPr="00816506">
        <w:rPr>
          <w:rFonts w:ascii="Arial" w:hAnsi="Arial" w:cs="Arial"/>
          <w:spacing w:val="50"/>
          <w:sz w:val="20"/>
          <w:szCs w:val="20"/>
        </w:rPr>
        <w:t xml:space="preserve"> </w:t>
      </w:r>
      <w:r w:rsidRPr="00816506">
        <w:rPr>
          <w:rFonts w:ascii="Arial" w:hAnsi="Arial" w:cs="Arial"/>
          <w:sz w:val="20"/>
          <w:szCs w:val="20"/>
        </w:rPr>
        <w:t>varnostno</w:t>
      </w:r>
      <w:r w:rsidRPr="00816506">
        <w:rPr>
          <w:rFonts w:ascii="Arial" w:hAnsi="Arial" w:cs="Arial"/>
          <w:spacing w:val="52"/>
          <w:sz w:val="20"/>
          <w:szCs w:val="20"/>
        </w:rPr>
        <w:t xml:space="preserve"> </w:t>
      </w:r>
      <w:r w:rsidRPr="00816506">
        <w:rPr>
          <w:rFonts w:ascii="Arial" w:hAnsi="Arial" w:cs="Arial"/>
          <w:sz w:val="20"/>
          <w:szCs w:val="20"/>
        </w:rPr>
        <w:t>–</w:t>
      </w:r>
      <w:r w:rsidRPr="00816506">
        <w:rPr>
          <w:rFonts w:ascii="Arial" w:hAnsi="Arial" w:cs="Arial"/>
          <w:spacing w:val="49"/>
          <w:sz w:val="20"/>
          <w:szCs w:val="20"/>
        </w:rPr>
        <w:t xml:space="preserve"> </w:t>
      </w:r>
      <w:r w:rsidRPr="00816506">
        <w:rPr>
          <w:rFonts w:ascii="Arial" w:hAnsi="Arial" w:cs="Arial"/>
          <w:sz w:val="20"/>
          <w:szCs w:val="20"/>
        </w:rPr>
        <w:t>nadzornim</w:t>
      </w:r>
      <w:r w:rsidRPr="00816506">
        <w:rPr>
          <w:rFonts w:ascii="Arial" w:hAnsi="Arial" w:cs="Arial"/>
          <w:spacing w:val="51"/>
          <w:sz w:val="20"/>
          <w:szCs w:val="20"/>
        </w:rPr>
        <w:t xml:space="preserve"> </w:t>
      </w:r>
      <w:r w:rsidRPr="00816506">
        <w:rPr>
          <w:rFonts w:ascii="Arial" w:hAnsi="Arial" w:cs="Arial"/>
          <w:sz w:val="20"/>
          <w:szCs w:val="20"/>
        </w:rPr>
        <w:t>centrom</w:t>
      </w:r>
      <w:r w:rsidRPr="00816506">
        <w:rPr>
          <w:rFonts w:ascii="Arial" w:hAnsi="Arial" w:cs="Arial"/>
          <w:spacing w:val="51"/>
          <w:sz w:val="20"/>
          <w:szCs w:val="20"/>
        </w:rPr>
        <w:t xml:space="preserve"> </w:t>
      </w:r>
      <w:r w:rsidRPr="00816506">
        <w:rPr>
          <w:rFonts w:ascii="Arial" w:hAnsi="Arial" w:cs="Arial"/>
          <w:sz w:val="20"/>
          <w:szCs w:val="20"/>
        </w:rPr>
        <w:t>(VNC),</w:t>
      </w:r>
      <w:r w:rsidRPr="00816506">
        <w:rPr>
          <w:rFonts w:ascii="Arial" w:hAnsi="Arial" w:cs="Arial"/>
          <w:spacing w:val="51"/>
          <w:sz w:val="20"/>
          <w:szCs w:val="20"/>
        </w:rPr>
        <w:t xml:space="preserve"> </w:t>
      </w:r>
      <w:r w:rsidRPr="00816506">
        <w:rPr>
          <w:rFonts w:ascii="Arial" w:hAnsi="Arial" w:cs="Arial"/>
          <w:sz w:val="20"/>
          <w:szCs w:val="20"/>
        </w:rPr>
        <w:t>skladno</w:t>
      </w:r>
      <w:r w:rsidRPr="00816506">
        <w:rPr>
          <w:rFonts w:ascii="Arial" w:hAnsi="Arial" w:cs="Arial"/>
          <w:spacing w:val="51"/>
          <w:sz w:val="20"/>
          <w:szCs w:val="20"/>
        </w:rPr>
        <w:t xml:space="preserve"> </w:t>
      </w:r>
      <w:r w:rsidRPr="00816506">
        <w:rPr>
          <w:rFonts w:ascii="Arial" w:hAnsi="Arial" w:cs="Arial"/>
          <w:sz w:val="20"/>
          <w:szCs w:val="20"/>
        </w:rPr>
        <w:t>z</w:t>
      </w:r>
      <w:r w:rsidRPr="00816506">
        <w:rPr>
          <w:rFonts w:ascii="Arial" w:hAnsi="Arial" w:cs="Arial"/>
          <w:spacing w:val="50"/>
          <w:sz w:val="20"/>
          <w:szCs w:val="20"/>
        </w:rPr>
        <w:t xml:space="preserve"> </w:t>
      </w:r>
      <w:r w:rsidRPr="00816506">
        <w:rPr>
          <w:rFonts w:ascii="Arial" w:hAnsi="Arial" w:cs="Arial"/>
          <w:sz w:val="20"/>
          <w:szCs w:val="20"/>
        </w:rPr>
        <w:t>evropskim</w:t>
      </w:r>
      <w:r w:rsidRPr="00816506">
        <w:rPr>
          <w:rFonts w:ascii="Arial" w:hAnsi="Arial" w:cs="Arial"/>
          <w:spacing w:val="-58"/>
          <w:sz w:val="20"/>
          <w:szCs w:val="20"/>
        </w:rPr>
        <w:t xml:space="preserve"> </w:t>
      </w:r>
      <w:r w:rsidRPr="00816506">
        <w:rPr>
          <w:rFonts w:ascii="Arial" w:hAnsi="Arial" w:cs="Arial"/>
          <w:sz w:val="20"/>
          <w:szCs w:val="20"/>
        </w:rPr>
        <w:t>standardom SIST EN</w:t>
      </w:r>
      <w:r w:rsidRPr="00816506">
        <w:rPr>
          <w:rFonts w:ascii="Arial" w:hAnsi="Arial" w:cs="Arial"/>
          <w:spacing w:val="-1"/>
          <w:sz w:val="20"/>
          <w:szCs w:val="20"/>
        </w:rPr>
        <w:t xml:space="preserve"> </w:t>
      </w:r>
      <w:r w:rsidRPr="00816506">
        <w:rPr>
          <w:rFonts w:ascii="Arial" w:hAnsi="Arial" w:cs="Arial"/>
          <w:sz w:val="20"/>
          <w:szCs w:val="20"/>
        </w:rPr>
        <w:t>50518</w:t>
      </w:r>
      <w:r w:rsidR="00184C79" w:rsidRPr="00816506">
        <w:rPr>
          <w:rFonts w:ascii="Arial" w:hAnsi="Arial" w:cs="Arial"/>
          <w:sz w:val="20"/>
          <w:szCs w:val="20"/>
        </w:rPr>
        <w:t>/</w:t>
      </w:r>
      <w:r w:rsidR="001B3F33" w:rsidRPr="00816506">
        <w:rPr>
          <w:rFonts w:ascii="Arial" w:hAnsi="Arial" w:cs="Arial"/>
          <w:sz w:val="20"/>
          <w:szCs w:val="20"/>
        </w:rPr>
        <w:t xml:space="preserve">19 in: </w:t>
      </w:r>
      <w:r w:rsidR="005F7EFE" w:rsidRPr="00816506">
        <w:rPr>
          <w:rFonts w:ascii="Arial" w:hAnsi="Arial" w:cs="Arial"/>
          <w:sz w:val="20"/>
          <w:szCs w:val="20"/>
        </w:rPr>
        <w:t>_______</w:t>
      </w:r>
      <w:r w:rsidRPr="00816506">
        <w:rPr>
          <w:rFonts w:ascii="Arial" w:hAnsi="Arial" w:cs="Arial"/>
          <w:sz w:val="20"/>
          <w:szCs w:val="20"/>
        </w:rPr>
        <w:t>,</w:t>
      </w:r>
    </w:p>
    <w:p w14:paraId="0A1B5359" w14:textId="6C5C6A6E" w:rsidR="00957B8F" w:rsidRPr="00816506" w:rsidRDefault="00957B8F">
      <w:pPr>
        <w:pStyle w:val="Odstavekseznama"/>
        <w:widowControl w:val="0"/>
        <w:numPr>
          <w:ilvl w:val="2"/>
          <w:numId w:val="44"/>
        </w:numPr>
        <w:tabs>
          <w:tab w:val="left" w:pos="835"/>
        </w:tabs>
        <w:autoSpaceDE w:val="0"/>
        <w:autoSpaceDN w:val="0"/>
        <w:spacing w:after="0"/>
        <w:contextualSpacing w:val="0"/>
        <w:rPr>
          <w:rFonts w:ascii="Arial" w:hAnsi="Arial" w:cs="Arial"/>
          <w:sz w:val="20"/>
          <w:szCs w:val="20"/>
        </w:rPr>
      </w:pPr>
      <w:r w:rsidRPr="00816506">
        <w:rPr>
          <w:rFonts w:ascii="Arial" w:hAnsi="Arial" w:cs="Arial"/>
          <w:w w:val="95"/>
          <w:sz w:val="20"/>
          <w:szCs w:val="20"/>
        </w:rPr>
        <w:t>licenco</w:t>
      </w:r>
      <w:r w:rsidRPr="00816506">
        <w:rPr>
          <w:rFonts w:ascii="Arial" w:hAnsi="Arial" w:cs="Arial"/>
          <w:spacing w:val="13"/>
          <w:w w:val="95"/>
          <w:sz w:val="20"/>
          <w:szCs w:val="20"/>
        </w:rPr>
        <w:t xml:space="preserve"> </w:t>
      </w:r>
      <w:r w:rsidRPr="00816506">
        <w:rPr>
          <w:rFonts w:ascii="Arial" w:hAnsi="Arial" w:cs="Arial"/>
          <w:w w:val="95"/>
          <w:sz w:val="20"/>
          <w:szCs w:val="20"/>
        </w:rPr>
        <w:t>za</w:t>
      </w:r>
      <w:r w:rsidRPr="00816506">
        <w:rPr>
          <w:rFonts w:ascii="Arial" w:hAnsi="Arial" w:cs="Arial"/>
          <w:spacing w:val="14"/>
          <w:w w:val="95"/>
          <w:sz w:val="20"/>
          <w:szCs w:val="20"/>
        </w:rPr>
        <w:t xml:space="preserve"> </w:t>
      </w:r>
      <w:r w:rsidRPr="00816506">
        <w:rPr>
          <w:rFonts w:ascii="Arial" w:hAnsi="Arial" w:cs="Arial"/>
          <w:w w:val="95"/>
          <w:sz w:val="20"/>
          <w:szCs w:val="20"/>
        </w:rPr>
        <w:t>varovanje</w:t>
      </w:r>
      <w:r w:rsidRPr="00816506">
        <w:rPr>
          <w:rFonts w:ascii="Arial" w:hAnsi="Arial" w:cs="Arial"/>
          <w:spacing w:val="11"/>
          <w:w w:val="95"/>
          <w:sz w:val="20"/>
          <w:szCs w:val="20"/>
        </w:rPr>
        <w:t xml:space="preserve"> </w:t>
      </w:r>
      <w:r w:rsidRPr="00816506">
        <w:rPr>
          <w:rFonts w:ascii="Arial" w:hAnsi="Arial" w:cs="Arial"/>
          <w:w w:val="95"/>
          <w:sz w:val="20"/>
          <w:szCs w:val="20"/>
        </w:rPr>
        <w:t>ljudi</w:t>
      </w:r>
      <w:r w:rsidRPr="00816506">
        <w:rPr>
          <w:rFonts w:ascii="Arial" w:hAnsi="Arial" w:cs="Arial"/>
          <w:spacing w:val="9"/>
          <w:w w:val="95"/>
          <w:sz w:val="20"/>
          <w:szCs w:val="20"/>
        </w:rPr>
        <w:t xml:space="preserve"> </w:t>
      </w:r>
      <w:r w:rsidRPr="00816506">
        <w:rPr>
          <w:rFonts w:ascii="Arial" w:hAnsi="Arial" w:cs="Arial"/>
          <w:w w:val="95"/>
          <w:sz w:val="20"/>
          <w:szCs w:val="20"/>
        </w:rPr>
        <w:t>in</w:t>
      </w:r>
      <w:r w:rsidRPr="00816506">
        <w:rPr>
          <w:rFonts w:ascii="Arial" w:hAnsi="Arial" w:cs="Arial"/>
          <w:spacing w:val="13"/>
          <w:w w:val="95"/>
          <w:sz w:val="20"/>
          <w:szCs w:val="20"/>
        </w:rPr>
        <w:t xml:space="preserve"> </w:t>
      </w:r>
      <w:r w:rsidRPr="00816506">
        <w:rPr>
          <w:rFonts w:ascii="Arial" w:hAnsi="Arial" w:cs="Arial"/>
          <w:w w:val="95"/>
          <w:sz w:val="20"/>
          <w:szCs w:val="20"/>
        </w:rPr>
        <w:t>premoženja</w:t>
      </w:r>
      <w:r w:rsidR="0080688E" w:rsidRPr="00816506">
        <w:rPr>
          <w:rFonts w:ascii="Arial" w:hAnsi="Arial" w:cs="Arial"/>
          <w:w w:val="95"/>
          <w:sz w:val="20"/>
          <w:szCs w:val="20"/>
        </w:rPr>
        <w:t>,</w:t>
      </w:r>
    </w:p>
    <w:p w14:paraId="5559427D" w14:textId="1AB3EB27" w:rsidR="00957B8F" w:rsidRPr="00816506" w:rsidRDefault="00957B8F">
      <w:pPr>
        <w:pStyle w:val="Odstavekseznama"/>
        <w:widowControl w:val="0"/>
        <w:numPr>
          <w:ilvl w:val="2"/>
          <w:numId w:val="44"/>
        </w:numPr>
        <w:tabs>
          <w:tab w:val="left" w:pos="835"/>
        </w:tabs>
        <w:autoSpaceDE w:val="0"/>
        <w:autoSpaceDN w:val="0"/>
        <w:spacing w:after="0"/>
        <w:contextualSpacing w:val="0"/>
        <w:rPr>
          <w:rFonts w:ascii="Arial" w:hAnsi="Arial" w:cs="Arial"/>
          <w:sz w:val="20"/>
          <w:szCs w:val="20"/>
        </w:rPr>
      </w:pPr>
      <w:r w:rsidRPr="00816506">
        <w:rPr>
          <w:rFonts w:ascii="Arial" w:hAnsi="Arial" w:cs="Arial"/>
          <w:sz w:val="20"/>
          <w:szCs w:val="20"/>
        </w:rPr>
        <w:t>licenco</w:t>
      </w:r>
      <w:r w:rsidRPr="00816506">
        <w:rPr>
          <w:rFonts w:ascii="Arial" w:hAnsi="Arial" w:cs="Arial"/>
          <w:spacing w:val="-2"/>
          <w:sz w:val="20"/>
          <w:szCs w:val="20"/>
        </w:rPr>
        <w:t xml:space="preserve"> </w:t>
      </w:r>
      <w:r w:rsidRPr="00816506">
        <w:rPr>
          <w:rFonts w:ascii="Arial" w:hAnsi="Arial" w:cs="Arial"/>
          <w:sz w:val="20"/>
          <w:szCs w:val="20"/>
        </w:rPr>
        <w:t>za</w:t>
      </w:r>
      <w:r w:rsidRPr="00816506">
        <w:rPr>
          <w:rFonts w:ascii="Arial" w:hAnsi="Arial" w:cs="Arial"/>
          <w:spacing w:val="-1"/>
          <w:sz w:val="20"/>
          <w:szCs w:val="20"/>
        </w:rPr>
        <w:t xml:space="preserve"> </w:t>
      </w:r>
      <w:r w:rsidRPr="00816506">
        <w:rPr>
          <w:rFonts w:ascii="Arial" w:hAnsi="Arial" w:cs="Arial"/>
          <w:sz w:val="20"/>
          <w:szCs w:val="20"/>
        </w:rPr>
        <w:t>prevoz</w:t>
      </w:r>
      <w:r w:rsidRPr="00816506">
        <w:rPr>
          <w:rFonts w:ascii="Arial" w:hAnsi="Arial" w:cs="Arial"/>
          <w:spacing w:val="-2"/>
          <w:sz w:val="20"/>
          <w:szCs w:val="20"/>
        </w:rPr>
        <w:t xml:space="preserve"> </w:t>
      </w:r>
      <w:r w:rsidRPr="00816506">
        <w:rPr>
          <w:rFonts w:ascii="Arial" w:hAnsi="Arial" w:cs="Arial"/>
          <w:sz w:val="20"/>
          <w:szCs w:val="20"/>
        </w:rPr>
        <w:t>in</w:t>
      </w:r>
      <w:r w:rsidRPr="00816506">
        <w:rPr>
          <w:rFonts w:ascii="Arial" w:hAnsi="Arial" w:cs="Arial"/>
          <w:spacing w:val="-3"/>
          <w:sz w:val="20"/>
          <w:szCs w:val="20"/>
        </w:rPr>
        <w:t xml:space="preserve"> </w:t>
      </w:r>
      <w:r w:rsidRPr="00816506">
        <w:rPr>
          <w:rFonts w:ascii="Arial" w:hAnsi="Arial" w:cs="Arial"/>
          <w:sz w:val="20"/>
          <w:szCs w:val="20"/>
        </w:rPr>
        <w:t>varovanje</w:t>
      </w:r>
      <w:r w:rsidRPr="00816506">
        <w:rPr>
          <w:rFonts w:ascii="Arial" w:hAnsi="Arial" w:cs="Arial"/>
          <w:spacing w:val="-2"/>
          <w:sz w:val="20"/>
          <w:szCs w:val="20"/>
        </w:rPr>
        <w:t xml:space="preserve"> </w:t>
      </w:r>
      <w:r w:rsidRPr="00816506">
        <w:rPr>
          <w:rFonts w:ascii="Arial" w:hAnsi="Arial" w:cs="Arial"/>
          <w:sz w:val="20"/>
          <w:szCs w:val="20"/>
        </w:rPr>
        <w:t>denarja</w:t>
      </w:r>
      <w:r w:rsidRPr="00816506">
        <w:rPr>
          <w:rFonts w:ascii="Arial" w:hAnsi="Arial" w:cs="Arial"/>
          <w:spacing w:val="-4"/>
          <w:sz w:val="20"/>
          <w:szCs w:val="20"/>
        </w:rPr>
        <w:t xml:space="preserve"> </w:t>
      </w:r>
      <w:r w:rsidRPr="00816506">
        <w:rPr>
          <w:rFonts w:ascii="Arial" w:hAnsi="Arial" w:cs="Arial"/>
          <w:sz w:val="20"/>
          <w:szCs w:val="20"/>
        </w:rPr>
        <w:t>ter</w:t>
      </w:r>
      <w:r w:rsidRPr="00816506">
        <w:rPr>
          <w:rFonts w:ascii="Arial" w:hAnsi="Arial" w:cs="Arial"/>
          <w:spacing w:val="-3"/>
          <w:sz w:val="20"/>
          <w:szCs w:val="20"/>
        </w:rPr>
        <w:t xml:space="preserve"> </w:t>
      </w:r>
      <w:r w:rsidRPr="00816506">
        <w:rPr>
          <w:rFonts w:ascii="Arial" w:hAnsi="Arial" w:cs="Arial"/>
          <w:sz w:val="20"/>
          <w:szCs w:val="20"/>
        </w:rPr>
        <w:t>drugih</w:t>
      </w:r>
      <w:r w:rsidRPr="00816506">
        <w:rPr>
          <w:rFonts w:ascii="Arial" w:hAnsi="Arial" w:cs="Arial"/>
          <w:spacing w:val="-3"/>
          <w:sz w:val="20"/>
          <w:szCs w:val="20"/>
        </w:rPr>
        <w:t xml:space="preserve"> </w:t>
      </w:r>
      <w:r w:rsidRPr="00816506">
        <w:rPr>
          <w:rFonts w:ascii="Arial" w:hAnsi="Arial" w:cs="Arial"/>
          <w:sz w:val="20"/>
          <w:szCs w:val="20"/>
        </w:rPr>
        <w:t>vrednostnih</w:t>
      </w:r>
      <w:r w:rsidRPr="00816506">
        <w:rPr>
          <w:rFonts w:ascii="Arial" w:hAnsi="Arial" w:cs="Arial"/>
          <w:spacing w:val="-4"/>
          <w:sz w:val="20"/>
          <w:szCs w:val="20"/>
        </w:rPr>
        <w:t xml:space="preserve"> </w:t>
      </w:r>
      <w:r w:rsidRPr="00816506">
        <w:rPr>
          <w:rFonts w:ascii="Arial" w:hAnsi="Arial" w:cs="Arial"/>
          <w:sz w:val="20"/>
          <w:szCs w:val="20"/>
        </w:rPr>
        <w:t>pošiljk</w:t>
      </w:r>
      <w:r w:rsidR="0080688E" w:rsidRPr="00816506">
        <w:rPr>
          <w:rFonts w:ascii="Arial" w:hAnsi="Arial" w:cs="Arial"/>
          <w:spacing w:val="-1"/>
          <w:sz w:val="20"/>
          <w:szCs w:val="20"/>
        </w:rPr>
        <w:t>,</w:t>
      </w:r>
    </w:p>
    <w:p w14:paraId="5C58A859" w14:textId="03510493" w:rsidR="00957B8F" w:rsidRPr="00816506" w:rsidRDefault="00957B8F">
      <w:pPr>
        <w:pStyle w:val="Odstavekseznama"/>
        <w:widowControl w:val="0"/>
        <w:numPr>
          <w:ilvl w:val="2"/>
          <w:numId w:val="44"/>
        </w:numPr>
        <w:tabs>
          <w:tab w:val="left" w:pos="835"/>
        </w:tabs>
        <w:autoSpaceDE w:val="0"/>
        <w:autoSpaceDN w:val="0"/>
        <w:spacing w:after="0"/>
        <w:contextualSpacing w:val="0"/>
        <w:rPr>
          <w:rFonts w:ascii="Arial" w:hAnsi="Arial" w:cs="Arial"/>
          <w:sz w:val="20"/>
          <w:szCs w:val="20"/>
        </w:rPr>
      </w:pPr>
      <w:r w:rsidRPr="00816506">
        <w:rPr>
          <w:rFonts w:ascii="Arial" w:hAnsi="Arial" w:cs="Arial"/>
          <w:spacing w:val="-2"/>
          <w:sz w:val="20"/>
          <w:szCs w:val="20"/>
        </w:rPr>
        <w:t>licenco</w:t>
      </w:r>
      <w:r w:rsidRPr="00816506">
        <w:rPr>
          <w:rFonts w:ascii="Arial" w:hAnsi="Arial" w:cs="Arial"/>
          <w:spacing w:val="-13"/>
          <w:sz w:val="20"/>
          <w:szCs w:val="20"/>
        </w:rPr>
        <w:t xml:space="preserve"> </w:t>
      </w:r>
      <w:r w:rsidRPr="00816506">
        <w:rPr>
          <w:rFonts w:ascii="Arial" w:hAnsi="Arial" w:cs="Arial"/>
          <w:spacing w:val="-1"/>
          <w:sz w:val="20"/>
          <w:szCs w:val="20"/>
        </w:rPr>
        <w:t>za</w:t>
      </w:r>
      <w:r w:rsidRPr="00816506">
        <w:rPr>
          <w:rFonts w:ascii="Arial" w:hAnsi="Arial" w:cs="Arial"/>
          <w:spacing w:val="-13"/>
          <w:sz w:val="20"/>
          <w:szCs w:val="20"/>
        </w:rPr>
        <w:t xml:space="preserve"> </w:t>
      </w:r>
      <w:r w:rsidRPr="00816506">
        <w:rPr>
          <w:rFonts w:ascii="Arial" w:hAnsi="Arial" w:cs="Arial"/>
          <w:spacing w:val="-1"/>
          <w:sz w:val="20"/>
          <w:szCs w:val="20"/>
        </w:rPr>
        <w:t>izvajanje</w:t>
      </w:r>
      <w:r w:rsidRPr="00816506">
        <w:rPr>
          <w:rFonts w:ascii="Arial" w:hAnsi="Arial" w:cs="Arial"/>
          <w:spacing w:val="-14"/>
          <w:sz w:val="20"/>
          <w:szCs w:val="20"/>
        </w:rPr>
        <w:t xml:space="preserve"> </w:t>
      </w:r>
      <w:r w:rsidRPr="00816506">
        <w:rPr>
          <w:rFonts w:ascii="Arial" w:hAnsi="Arial" w:cs="Arial"/>
          <w:spacing w:val="-1"/>
          <w:sz w:val="20"/>
          <w:szCs w:val="20"/>
        </w:rPr>
        <w:t>sistemov</w:t>
      </w:r>
      <w:r w:rsidRPr="00816506">
        <w:rPr>
          <w:rFonts w:ascii="Arial" w:hAnsi="Arial" w:cs="Arial"/>
          <w:spacing w:val="-14"/>
          <w:sz w:val="20"/>
          <w:szCs w:val="20"/>
        </w:rPr>
        <w:t xml:space="preserve"> </w:t>
      </w:r>
      <w:r w:rsidRPr="00816506">
        <w:rPr>
          <w:rFonts w:ascii="Arial" w:hAnsi="Arial" w:cs="Arial"/>
          <w:spacing w:val="-1"/>
          <w:sz w:val="20"/>
          <w:szCs w:val="20"/>
        </w:rPr>
        <w:t>tehničnega</w:t>
      </w:r>
      <w:r w:rsidRPr="00816506">
        <w:rPr>
          <w:rFonts w:ascii="Arial" w:hAnsi="Arial" w:cs="Arial"/>
          <w:spacing w:val="-13"/>
          <w:sz w:val="20"/>
          <w:szCs w:val="20"/>
        </w:rPr>
        <w:t xml:space="preserve"> </w:t>
      </w:r>
      <w:r w:rsidRPr="00816506">
        <w:rPr>
          <w:rFonts w:ascii="Arial" w:hAnsi="Arial" w:cs="Arial"/>
          <w:spacing w:val="-1"/>
          <w:sz w:val="20"/>
          <w:szCs w:val="20"/>
        </w:rPr>
        <w:t>varovanja</w:t>
      </w:r>
      <w:r w:rsidR="0080688E" w:rsidRPr="00816506">
        <w:rPr>
          <w:rFonts w:ascii="Arial" w:hAnsi="Arial" w:cs="Arial"/>
          <w:spacing w:val="-1"/>
          <w:sz w:val="20"/>
          <w:szCs w:val="20"/>
        </w:rPr>
        <w:t>,</w:t>
      </w:r>
    </w:p>
    <w:p w14:paraId="502756E0" w14:textId="62AE2B22" w:rsidR="00EC7E37" w:rsidRPr="00816506" w:rsidRDefault="00957B8F">
      <w:pPr>
        <w:pStyle w:val="Odstavekseznama"/>
        <w:widowControl w:val="0"/>
        <w:numPr>
          <w:ilvl w:val="2"/>
          <w:numId w:val="44"/>
        </w:numPr>
        <w:tabs>
          <w:tab w:val="left" w:pos="835"/>
        </w:tabs>
        <w:autoSpaceDE w:val="0"/>
        <w:autoSpaceDN w:val="0"/>
        <w:spacing w:after="0"/>
        <w:contextualSpacing w:val="0"/>
        <w:rPr>
          <w:rFonts w:ascii="Arial" w:hAnsi="Arial" w:cs="Arial"/>
          <w:sz w:val="20"/>
          <w:szCs w:val="20"/>
        </w:rPr>
      </w:pPr>
      <w:r w:rsidRPr="00816506">
        <w:rPr>
          <w:rFonts w:ascii="Arial" w:hAnsi="Arial" w:cs="Arial"/>
          <w:sz w:val="20"/>
          <w:szCs w:val="20"/>
        </w:rPr>
        <w:t>licenco</w:t>
      </w:r>
      <w:r w:rsidRPr="00816506">
        <w:rPr>
          <w:rFonts w:ascii="Arial" w:hAnsi="Arial" w:cs="Arial"/>
          <w:spacing w:val="-1"/>
          <w:sz w:val="20"/>
          <w:szCs w:val="20"/>
        </w:rPr>
        <w:t xml:space="preserve"> </w:t>
      </w:r>
      <w:r w:rsidRPr="00816506">
        <w:rPr>
          <w:rFonts w:ascii="Arial" w:hAnsi="Arial" w:cs="Arial"/>
          <w:sz w:val="20"/>
          <w:szCs w:val="20"/>
        </w:rPr>
        <w:t>za varovanje</w:t>
      </w:r>
      <w:r w:rsidRPr="00816506">
        <w:rPr>
          <w:rFonts w:ascii="Arial" w:hAnsi="Arial" w:cs="Arial"/>
          <w:spacing w:val="-5"/>
          <w:sz w:val="20"/>
          <w:szCs w:val="20"/>
        </w:rPr>
        <w:t xml:space="preserve"> </w:t>
      </w:r>
      <w:r w:rsidRPr="00816506">
        <w:rPr>
          <w:rFonts w:ascii="Arial" w:hAnsi="Arial" w:cs="Arial"/>
          <w:sz w:val="20"/>
          <w:szCs w:val="20"/>
        </w:rPr>
        <w:t>javnih</w:t>
      </w:r>
      <w:r w:rsidRPr="00816506">
        <w:rPr>
          <w:rFonts w:ascii="Arial" w:hAnsi="Arial" w:cs="Arial"/>
          <w:spacing w:val="-1"/>
          <w:sz w:val="20"/>
          <w:szCs w:val="20"/>
        </w:rPr>
        <w:t xml:space="preserve"> </w:t>
      </w:r>
      <w:r w:rsidRPr="00816506">
        <w:rPr>
          <w:rFonts w:ascii="Arial" w:hAnsi="Arial" w:cs="Arial"/>
          <w:sz w:val="20"/>
          <w:szCs w:val="20"/>
        </w:rPr>
        <w:t>zbiranj</w:t>
      </w:r>
      <w:r w:rsidR="0080688E" w:rsidRPr="00816506">
        <w:rPr>
          <w:rFonts w:ascii="Arial" w:hAnsi="Arial" w:cs="Arial"/>
          <w:sz w:val="20"/>
          <w:szCs w:val="20"/>
        </w:rPr>
        <w:t>,</w:t>
      </w:r>
    </w:p>
    <w:p w14:paraId="42653B0E" w14:textId="7769A289" w:rsidR="0080688E" w:rsidRPr="00816506" w:rsidRDefault="0080688E">
      <w:pPr>
        <w:pStyle w:val="Odstavekseznama"/>
        <w:widowControl w:val="0"/>
        <w:numPr>
          <w:ilvl w:val="2"/>
          <w:numId w:val="44"/>
        </w:numPr>
        <w:tabs>
          <w:tab w:val="left" w:pos="835"/>
        </w:tabs>
        <w:autoSpaceDE w:val="0"/>
        <w:autoSpaceDN w:val="0"/>
        <w:spacing w:after="0"/>
        <w:contextualSpacing w:val="0"/>
        <w:rPr>
          <w:rFonts w:ascii="Arial" w:hAnsi="Arial" w:cs="Arial"/>
          <w:sz w:val="20"/>
          <w:szCs w:val="20"/>
        </w:rPr>
      </w:pPr>
      <w:r w:rsidRPr="00816506">
        <w:rPr>
          <w:rFonts w:ascii="Arial" w:hAnsi="Arial" w:cs="Arial"/>
          <w:sz w:val="20"/>
          <w:szCs w:val="20"/>
        </w:rPr>
        <w:t>____________________________</w:t>
      </w:r>
    </w:p>
    <w:p w14:paraId="03A3B10D" w14:textId="260FF079" w:rsidR="00173362" w:rsidRPr="00816506" w:rsidRDefault="00173362">
      <w:pPr>
        <w:pStyle w:val="Odstavekseznama"/>
        <w:widowControl w:val="0"/>
        <w:numPr>
          <w:ilvl w:val="2"/>
          <w:numId w:val="44"/>
        </w:numPr>
        <w:tabs>
          <w:tab w:val="left" w:pos="835"/>
        </w:tabs>
        <w:autoSpaceDE w:val="0"/>
        <w:autoSpaceDN w:val="0"/>
        <w:spacing w:after="0"/>
        <w:contextualSpacing w:val="0"/>
        <w:rPr>
          <w:rFonts w:ascii="Arial" w:hAnsi="Arial" w:cs="Arial"/>
          <w:sz w:val="20"/>
          <w:szCs w:val="20"/>
        </w:rPr>
      </w:pPr>
      <w:r w:rsidRPr="00816506">
        <w:rPr>
          <w:rFonts w:ascii="Arial" w:hAnsi="Arial" w:cs="Arial"/>
          <w:sz w:val="20"/>
          <w:szCs w:val="20"/>
        </w:rPr>
        <w:t>____________________________</w:t>
      </w:r>
    </w:p>
    <w:p w14:paraId="41824F66" w14:textId="77777777" w:rsidR="00173362" w:rsidRPr="00816506" w:rsidRDefault="00173362" w:rsidP="00816506">
      <w:pPr>
        <w:widowControl w:val="0"/>
        <w:tabs>
          <w:tab w:val="left" w:pos="835"/>
        </w:tabs>
        <w:autoSpaceDE w:val="0"/>
        <w:autoSpaceDN w:val="0"/>
        <w:spacing w:after="0"/>
        <w:rPr>
          <w:rFonts w:ascii="Arial" w:hAnsi="Arial" w:cs="Arial"/>
          <w:sz w:val="20"/>
          <w:szCs w:val="20"/>
        </w:rPr>
      </w:pPr>
    </w:p>
    <w:p w14:paraId="08D8FEAD" w14:textId="4985E568" w:rsidR="00173362" w:rsidRPr="00816506" w:rsidRDefault="005314F3" w:rsidP="00816506">
      <w:pPr>
        <w:widowControl w:val="0"/>
        <w:tabs>
          <w:tab w:val="left" w:pos="835"/>
        </w:tabs>
        <w:autoSpaceDE w:val="0"/>
        <w:autoSpaceDN w:val="0"/>
        <w:spacing w:after="0"/>
        <w:rPr>
          <w:rFonts w:ascii="Arial" w:hAnsi="Arial" w:cs="Arial"/>
          <w:sz w:val="20"/>
          <w:szCs w:val="20"/>
        </w:rPr>
      </w:pPr>
      <w:r w:rsidRPr="00816506">
        <w:rPr>
          <w:rFonts w:ascii="Arial" w:hAnsi="Arial" w:cs="Arial"/>
          <w:sz w:val="20"/>
          <w:szCs w:val="20"/>
        </w:rPr>
        <w:t>Izvajalec ima skladno s standardom EN 50518 nadomestni pogodbeni center pri podjetju ___________________</w:t>
      </w:r>
      <w:r w:rsidR="005F7EFE" w:rsidRPr="00816506">
        <w:rPr>
          <w:rFonts w:ascii="Arial" w:hAnsi="Arial" w:cs="Arial"/>
          <w:sz w:val="20"/>
          <w:szCs w:val="20"/>
        </w:rPr>
        <w:t>.</w:t>
      </w:r>
    </w:p>
    <w:p w14:paraId="1E440CFE" w14:textId="77777777" w:rsidR="005F7EFE" w:rsidRPr="00816506" w:rsidRDefault="005F7EFE" w:rsidP="00816506">
      <w:pPr>
        <w:widowControl w:val="0"/>
        <w:tabs>
          <w:tab w:val="left" w:pos="835"/>
        </w:tabs>
        <w:autoSpaceDE w:val="0"/>
        <w:autoSpaceDN w:val="0"/>
        <w:spacing w:after="0"/>
        <w:rPr>
          <w:rFonts w:ascii="Arial" w:hAnsi="Arial" w:cs="Arial"/>
          <w:sz w:val="20"/>
          <w:szCs w:val="20"/>
        </w:rPr>
      </w:pPr>
    </w:p>
    <w:p w14:paraId="0802728A" w14:textId="51658C65" w:rsidR="00335D92" w:rsidRPr="00191DE3" w:rsidRDefault="00EC7E37">
      <w:pPr>
        <w:pStyle w:val="Odstavekseznama"/>
        <w:numPr>
          <w:ilvl w:val="0"/>
          <w:numId w:val="36"/>
        </w:numPr>
        <w:spacing w:after="0"/>
        <w:ind w:left="284" w:right="-113" w:hanging="284"/>
        <w:jc w:val="center"/>
        <w:rPr>
          <w:rFonts w:ascii="Arial" w:hAnsi="Arial" w:cs="Arial"/>
          <w:bCs/>
          <w:sz w:val="20"/>
          <w:szCs w:val="20"/>
        </w:rPr>
      </w:pPr>
      <w:r w:rsidRPr="00191DE3">
        <w:rPr>
          <w:rFonts w:ascii="Arial" w:hAnsi="Arial" w:cs="Arial"/>
          <w:bCs/>
          <w:sz w:val="20"/>
          <w:szCs w:val="20"/>
        </w:rPr>
        <w:t>člen</w:t>
      </w:r>
    </w:p>
    <w:p w14:paraId="6EB23649" w14:textId="2AFD098C" w:rsidR="00980EDC" w:rsidRPr="00816506" w:rsidRDefault="00980EDC" w:rsidP="00816506">
      <w:pPr>
        <w:shd w:val="clear" w:color="auto" w:fill="FFFFFF"/>
        <w:spacing w:after="0"/>
        <w:jc w:val="both"/>
        <w:rPr>
          <w:rFonts w:ascii="Arial" w:hAnsi="Arial" w:cs="Arial"/>
          <w:bCs/>
          <w:sz w:val="20"/>
          <w:szCs w:val="20"/>
        </w:rPr>
      </w:pPr>
      <w:r w:rsidRPr="00816506">
        <w:rPr>
          <w:rFonts w:ascii="Arial" w:hAnsi="Arial" w:cs="Arial"/>
          <w:bCs/>
          <w:sz w:val="20"/>
          <w:szCs w:val="20"/>
        </w:rPr>
        <w:t xml:space="preserve">Izvajalec se zavezuje, da bo 10 dni po podpisu te pogodbe in najkasneje 3 delovne dni pred pričetkom izvajanja pogodbenih del naročniku </w:t>
      </w:r>
      <w:r w:rsidR="0087561F" w:rsidRPr="00816506">
        <w:rPr>
          <w:rFonts w:ascii="Arial" w:hAnsi="Arial" w:cs="Arial"/>
          <w:bCs/>
          <w:sz w:val="20"/>
          <w:szCs w:val="20"/>
        </w:rPr>
        <w:t xml:space="preserve">izročil </w:t>
      </w:r>
      <w:r w:rsidR="00F231F0" w:rsidRPr="00816506">
        <w:rPr>
          <w:rFonts w:ascii="Arial" w:hAnsi="Arial" w:cs="Arial"/>
          <w:bCs/>
          <w:sz w:val="20"/>
          <w:szCs w:val="20"/>
        </w:rPr>
        <w:t xml:space="preserve">na vpogled </w:t>
      </w:r>
      <w:r w:rsidRPr="00816506">
        <w:rPr>
          <w:rFonts w:ascii="Arial" w:hAnsi="Arial" w:cs="Arial"/>
          <w:color w:val="000000"/>
          <w:position w:val="-2"/>
          <w:sz w:val="20"/>
          <w:szCs w:val="20"/>
        </w:rPr>
        <w:t>seznam delavcev, ki bodo opravljali storitev varovanja po pogodbi</w:t>
      </w:r>
      <w:r w:rsidR="0087561F" w:rsidRPr="00816506">
        <w:rPr>
          <w:rFonts w:ascii="Arial" w:hAnsi="Arial" w:cs="Arial"/>
          <w:bCs/>
          <w:sz w:val="20"/>
          <w:szCs w:val="20"/>
        </w:rPr>
        <w:t xml:space="preserve">, </w:t>
      </w:r>
      <w:r w:rsidRPr="00816506">
        <w:rPr>
          <w:rFonts w:ascii="Arial" w:hAnsi="Arial" w:cs="Arial"/>
          <w:color w:val="000000"/>
          <w:position w:val="-2"/>
          <w:sz w:val="20"/>
          <w:szCs w:val="20"/>
        </w:rPr>
        <w:t>kopije izkaznic/licenc za delavce, ki bodo</w:t>
      </w:r>
      <w:r w:rsidR="00B128AC" w:rsidRPr="00816506">
        <w:rPr>
          <w:rFonts w:ascii="Arial" w:hAnsi="Arial" w:cs="Arial"/>
          <w:color w:val="000000"/>
          <w:position w:val="-2"/>
          <w:sz w:val="20"/>
          <w:szCs w:val="20"/>
        </w:rPr>
        <w:t xml:space="preserve"> opravljali storitev varovanja</w:t>
      </w:r>
      <w:r w:rsidR="0087561F" w:rsidRPr="00816506">
        <w:rPr>
          <w:rFonts w:ascii="Arial" w:hAnsi="Arial" w:cs="Arial"/>
          <w:bCs/>
          <w:sz w:val="20"/>
          <w:szCs w:val="20"/>
        </w:rPr>
        <w:t xml:space="preserve">, </w:t>
      </w:r>
      <w:r w:rsidRPr="00816506">
        <w:rPr>
          <w:rFonts w:ascii="Arial" w:hAnsi="Arial" w:cs="Arial"/>
          <w:color w:val="000000"/>
          <w:position w:val="-2"/>
          <w:sz w:val="20"/>
          <w:szCs w:val="20"/>
        </w:rPr>
        <w:t>dokazilo, da so delavci pri gospodarsk</w:t>
      </w:r>
      <w:r w:rsidR="00B128AC" w:rsidRPr="00816506">
        <w:rPr>
          <w:rFonts w:ascii="Arial" w:hAnsi="Arial" w:cs="Arial"/>
          <w:color w:val="000000"/>
          <w:position w:val="-2"/>
          <w:sz w:val="20"/>
          <w:szCs w:val="20"/>
        </w:rPr>
        <w:t>em subjektu v delovnem razmerju</w:t>
      </w:r>
      <w:r w:rsidR="0087561F" w:rsidRPr="00816506">
        <w:rPr>
          <w:rFonts w:ascii="Arial" w:hAnsi="Arial" w:cs="Arial"/>
          <w:bCs/>
          <w:sz w:val="20"/>
          <w:szCs w:val="20"/>
        </w:rPr>
        <w:t xml:space="preserve">, </w:t>
      </w:r>
      <w:r w:rsidRPr="00816506">
        <w:rPr>
          <w:rFonts w:ascii="Arial" w:hAnsi="Arial" w:cs="Arial"/>
          <w:color w:val="000000"/>
          <w:position w:val="-2"/>
          <w:sz w:val="20"/>
          <w:szCs w:val="20"/>
        </w:rPr>
        <w:t xml:space="preserve">dokazila, da delavci izvajalca  izpolnjujejo ostale strokovne pogoje in pogoje naročnika za izvajane storitev varovanja. </w:t>
      </w:r>
      <w:r w:rsidR="00B128AC" w:rsidRPr="00816506">
        <w:rPr>
          <w:rFonts w:ascii="Arial" w:hAnsi="Arial" w:cs="Arial"/>
          <w:color w:val="000000"/>
          <w:position w:val="-2"/>
          <w:sz w:val="20"/>
          <w:szCs w:val="20"/>
        </w:rPr>
        <w:t xml:space="preserve"> </w:t>
      </w:r>
    </w:p>
    <w:p w14:paraId="45D981D6" w14:textId="77777777" w:rsidR="00980EDC" w:rsidRPr="00816506" w:rsidRDefault="00980EDC" w:rsidP="00816506">
      <w:pPr>
        <w:shd w:val="clear" w:color="auto" w:fill="FFFFFF"/>
        <w:spacing w:after="0"/>
        <w:jc w:val="both"/>
        <w:rPr>
          <w:rFonts w:ascii="Arial" w:hAnsi="Arial" w:cs="Arial"/>
          <w:bCs/>
          <w:sz w:val="20"/>
          <w:szCs w:val="20"/>
        </w:rPr>
      </w:pPr>
    </w:p>
    <w:p w14:paraId="60DC11EC" w14:textId="16EBB7EA" w:rsidR="00B128AC" w:rsidRPr="00816506" w:rsidRDefault="00E70DEF" w:rsidP="00816506">
      <w:pPr>
        <w:shd w:val="clear" w:color="auto" w:fill="FFFFFF"/>
        <w:spacing w:after="0"/>
        <w:jc w:val="both"/>
        <w:rPr>
          <w:rFonts w:ascii="Arial" w:hAnsi="Arial" w:cs="Arial"/>
          <w:iCs/>
          <w:sz w:val="20"/>
          <w:szCs w:val="20"/>
          <w:lang w:eastAsia="sl-SI"/>
        </w:rPr>
      </w:pPr>
      <w:r w:rsidRPr="00816506">
        <w:rPr>
          <w:rFonts w:ascii="Arial" w:hAnsi="Arial" w:cs="Arial"/>
          <w:bCs/>
          <w:sz w:val="20"/>
          <w:szCs w:val="20"/>
        </w:rPr>
        <w:t>V</w:t>
      </w:r>
      <w:r w:rsidR="00B128AC" w:rsidRPr="00816506">
        <w:rPr>
          <w:rFonts w:ascii="Arial" w:hAnsi="Arial" w:cs="Arial"/>
          <w:bCs/>
          <w:sz w:val="20"/>
          <w:szCs w:val="20"/>
        </w:rPr>
        <w:t>arnostniki, ki bodo o</w:t>
      </w:r>
      <w:r w:rsidR="0087561F" w:rsidRPr="00816506">
        <w:rPr>
          <w:rFonts w:ascii="Arial" w:hAnsi="Arial" w:cs="Arial"/>
          <w:bCs/>
          <w:sz w:val="20"/>
          <w:szCs w:val="20"/>
        </w:rPr>
        <w:t xml:space="preserve">pravljali pogodbena dela morajo imeti </w:t>
      </w:r>
      <w:r w:rsidR="00C22539" w:rsidRPr="00816506">
        <w:rPr>
          <w:rFonts w:ascii="Arial" w:hAnsi="Arial" w:cs="Arial"/>
          <w:bCs/>
          <w:sz w:val="20"/>
          <w:szCs w:val="20"/>
        </w:rPr>
        <w:t xml:space="preserve">za posamezno storitev </w:t>
      </w:r>
      <w:r w:rsidR="00B128AC" w:rsidRPr="00816506">
        <w:rPr>
          <w:rFonts w:ascii="Arial" w:hAnsi="Arial" w:cs="Arial"/>
          <w:iCs/>
          <w:sz w:val="20"/>
          <w:szCs w:val="20"/>
          <w:lang w:eastAsia="sl-SI"/>
        </w:rPr>
        <w:t xml:space="preserve">opravljeno </w:t>
      </w:r>
      <w:r w:rsidR="00B128AC" w:rsidRPr="00816506">
        <w:rPr>
          <w:rFonts w:ascii="Arial" w:hAnsi="Arial" w:cs="Arial"/>
          <w:sz w:val="20"/>
          <w:szCs w:val="20"/>
        </w:rPr>
        <w:t>interno strokovno izpopolnjevanje varnostnega osebja</w:t>
      </w:r>
      <w:r w:rsidR="0087561F" w:rsidRPr="00816506">
        <w:rPr>
          <w:rFonts w:ascii="Arial" w:hAnsi="Arial" w:cs="Arial"/>
          <w:bCs/>
          <w:sz w:val="20"/>
          <w:szCs w:val="20"/>
        </w:rPr>
        <w:t xml:space="preserve">, </w:t>
      </w:r>
      <w:r w:rsidR="00B128AC" w:rsidRPr="00816506">
        <w:rPr>
          <w:rFonts w:ascii="Arial" w:hAnsi="Arial" w:cs="Arial"/>
          <w:iCs/>
          <w:sz w:val="20"/>
          <w:szCs w:val="20"/>
          <w:lang w:eastAsia="sl-SI"/>
        </w:rPr>
        <w:t xml:space="preserve">imeti pooblastilo za nošenje orožja (prevoz denarja), </w:t>
      </w:r>
      <w:r w:rsidR="0087561F" w:rsidRPr="00816506">
        <w:rPr>
          <w:rFonts w:ascii="Arial" w:hAnsi="Arial" w:cs="Arial"/>
          <w:bCs/>
          <w:sz w:val="20"/>
          <w:szCs w:val="20"/>
        </w:rPr>
        <w:t xml:space="preserve">imeti </w:t>
      </w:r>
      <w:r w:rsidR="00B128AC" w:rsidRPr="00816506">
        <w:rPr>
          <w:rFonts w:ascii="Arial" w:hAnsi="Arial" w:cs="Arial"/>
          <w:iCs/>
          <w:sz w:val="20"/>
          <w:szCs w:val="20"/>
          <w:lang w:eastAsia="sl-SI"/>
        </w:rPr>
        <w:t>opravljen tečaj prve pomoči z nazivom bolničar</w:t>
      </w:r>
      <w:r w:rsidR="00C22539" w:rsidRPr="00816506">
        <w:rPr>
          <w:rFonts w:ascii="Arial" w:hAnsi="Arial" w:cs="Arial"/>
          <w:iCs/>
          <w:sz w:val="20"/>
          <w:szCs w:val="20"/>
          <w:lang w:eastAsia="sl-SI"/>
        </w:rPr>
        <w:t xml:space="preserve"> ali tečaj za prvega posredovalca</w:t>
      </w:r>
      <w:r w:rsidR="00B128AC" w:rsidRPr="00816506">
        <w:rPr>
          <w:rFonts w:ascii="Arial" w:hAnsi="Arial" w:cs="Arial"/>
          <w:iCs/>
          <w:sz w:val="20"/>
          <w:szCs w:val="20"/>
          <w:lang w:eastAsia="sl-SI"/>
        </w:rPr>
        <w:t>,</w:t>
      </w:r>
      <w:r w:rsidR="0087561F" w:rsidRPr="00816506">
        <w:rPr>
          <w:rFonts w:ascii="Arial" w:hAnsi="Arial" w:cs="Arial"/>
          <w:bCs/>
          <w:sz w:val="20"/>
          <w:szCs w:val="20"/>
        </w:rPr>
        <w:t xml:space="preserve"> imeti </w:t>
      </w:r>
      <w:r w:rsidR="00B128AC" w:rsidRPr="00816506">
        <w:rPr>
          <w:rFonts w:ascii="Arial" w:hAnsi="Arial" w:cs="Arial"/>
          <w:iCs/>
          <w:sz w:val="20"/>
          <w:szCs w:val="20"/>
          <w:lang w:eastAsia="sl-SI"/>
        </w:rPr>
        <w:t>opravljeno usposabljanje za izvajanje požarnega varovanja in za reševanje oseb iz dvigal</w:t>
      </w:r>
      <w:r w:rsidR="00C22539" w:rsidRPr="00816506">
        <w:rPr>
          <w:rFonts w:ascii="Arial" w:hAnsi="Arial" w:cs="Arial"/>
          <w:iCs/>
          <w:sz w:val="20"/>
          <w:szCs w:val="20"/>
          <w:lang w:eastAsia="sl-SI"/>
        </w:rPr>
        <w:t>,</w:t>
      </w:r>
      <w:r w:rsidR="00B128AC" w:rsidRPr="00816506">
        <w:rPr>
          <w:rFonts w:ascii="Arial" w:hAnsi="Arial" w:cs="Arial"/>
          <w:iCs/>
          <w:sz w:val="20"/>
          <w:szCs w:val="20"/>
          <w:lang w:eastAsia="sl-SI"/>
        </w:rPr>
        <w:t xml:space="preserve"> </w:t>
      </w:r>
      <w:r w:rsidR="00126A90" w:rsidRPr="00816506">
        <w:rPr>
          <w:rFonts w:ascii="Arial" w:hAnsi="Arial" w:cs="Arial"/>
          <w:iCs/>
          <w:sz w:val="20"/>
          <w:szCs w:val="20"/>
          <w:lang w:eastAsia="sl-SI"/>
        </w:rPr>
        <w:t xml:space="preserve">pogovorno znati slovensko ter </w:t>
      </w:r>
      <w:r w:rsidR="0087561F" w:rsidRPr="00816506">
        <w:rPr>
          <w:rFonts w:ascii="Arial" w:hAnsi="Arial" w:cs="Arial"/>
          <w:iCs/>
          <w:sz w:val="20"/>
          <w:szCs w:val="20"/>
          <w:lang w:eastAsia="sl-SI"/>
        </w:rPr>
        <w:t xml:space="preserve">morajo biti </w:t>
      </w:r>
      <w:r w:rsidR="00B128AC" w:rsidRPr="00816506">
        <w:rPr>
          <w:rFonts w:ascii="Arial" w:hAnsi="Arial" w:cs="Arial"/>
          <w:iCs/>
          <w:sz w:val="20"/>
          <w:szCs w:val="20"/>
          <w:lang w:eastAsia="sl-SI"/>
        </w:rPr>
        <w:t>na delovnem mestu urejeni in oblečeni v delovno obleko izvajalca z vidno oznako imena in priimka</w:t>
      </w:r>
      <w:r w:rsidR="0087561F" w:rsidRPr="00816506">
        <w:rPr>
          <w:rFonts w:ascii="Arial" w:hAnsi="Arial" w:cs="Arial"/>
          <w:iCs/>
          <w:sz w:val="20"/>
          <w:szCs w:val="20"/>
          <w:lang w:eastAsia="sl-SI"/>
        </w:rPr>
        <w:t>.</w:t>
      </w:r>
    </w:p>
    <w:p w14:paraId="21DEBCCA" w14:textId="77777777" w:rsidR="00C22539" w:rsidRPr="00816506" w:rsidRDefault="00C22539" w:rsidP="00816506">
      <w:pPr>
        <w:shd w:val="clear" w:color="auto" w:fill="FFFFFF"/>
        <w:spacing w:after="0"/>
        <w:jc w:val="both"/>
        <w:rPr>
          <w:rFonts w:ascii="Arial" w:hAnsi="Arial" w:cs="Arial"/>
          <w:bCs/>
          <w:sz w:val="20"/>
          <w:szCs w:val="20"/>
        </w:rPr>
      </w:pPr>
    </w:p>
    <w:p w14:paraId="6F5D12BE" w14:textId="0D950545" w:rsidR="0087561F" w:rsidRPr="00816506" w:rsidRDefault="00B128AC" w:rsidP="00816506">
      <w:pPr>
        <w:spacing w:after="0"/>
        <w:ind w:right="-113"/>
        <w:jc w:val="both"/>
        <w:rPr>
          <w:rFonts w:ascii="Arial" w:hAnsi="Arial" w:cs="Arial"/>
          <w:bCs/>
          <w:sz w:val="20"/>
          <w:szCs w:val="20"/>
        </w:rPr>
      </w:pPr>
      <w:r w:rsidRPr="00816506">
        <w:rPr>
          <w:rFonts w:ascii="Arial" w:hAnsi="Arial" w:cs="Arial"/>
          <w:bCs/>
          <w:sz w:val="20"/>
          <w:szCs w:val="20"/>
        </w:rPr>
        <w:t>Pogodbeni stranki sta sporazumni, da je izvajalec dolžan zagotoviti stalnost kadrovske zasedbe in da naročnik lahko zahteva zamenjavo posameznega varnostnika iz razlogov</w:t>
      </w:r>
      <w:r w:rsidR="00126A90" w:rsidRPr="00816506">
        <w:rPr>
          <w:rFonts w:ascii="Arial" w:hAnsi="Arial" w:cs="Arial"/>
          <w:bCs/>
          <w:sz w:val="20"/>
          <w:szCs w:val="20"/>
        </w:rPr>
        <w:t xml:space="preserve"> na strani naročnika</w:t>
      </w:r>
      <w:r w:rsidRPr="00816506">
        <w:rPr>
          <w:rFonts w:ascii="Arial" w:hAnsi="Arial" w:cs="Arial"/>
          <w:bCs/>
          <w:sz w:val="20"/>
          <w:szCs w:val="20"/>
        </w:rPr>
        <w:t xml:space="preserve">. Za spremembo kadra s strani izvajalca zadostuje obvestilo o spremembi kadra, ki mora izpolnjevati vse pogoje, ki jih je </w:t>
      </w:r>
      <w:r w:rsidR="00126A90" w:rsidRPr="00816506">
        <w:rPr>
          <w:rFonts w:ascii="Arial" w:hAnsi="Arial" w:cs="Arial"/>
          <w:bCs/>
          <w:sz w:val="20"/>
          <w:szCs w:val="20"/>
        </w:rPr>
        <w:t xml:space="preserve">v razpisni dokumentaciji </w:t>
      </w:r>
      <w:r w:rsidRPr="00816506">
        <w:rPr>
          <w:rFonts w:ascii="Arial" w:hAnsi="Arial" w:cs="Arial"/>
          <w:bCs/>
          <w:sz w:val="20"/>
          <w:szCs w:val="20"/>
        </w:rPr>
        <w:t xml:space="preserve">določil naročnik. </w:t>
      </w:r>
    </w:p>
    <w:p w14:paraId="349D0B1A" w14:textId="77777777" w:rsidR="00EE7D7E" w:rsidRDefault="00EE7D7E" w:rsidP="00816506">
      <w:pPr>
        <w:spacing w:after="0"/>
        <w:ind w:right="-113"/>
        <w:jc w:val="both"/>
        <w:rPr>
          <w:rFonts w:ascii="Arial" w:hAnsi="Arial" w:cs="Arial"/>
          <w:bCs/>
          <w:sz w:val="20"/>
          <w:szCs w:val="20"/>
        </w:rPr>
      </w:pPr>
    </w:p>
    <w:p w14:paraId="093FCB46" w14:textId="5A954FA0" w:rsidR="00B128AC" w:rsidRPr="00816506" w:rsidRDefault="00B128AC" w:rsidP="00816506">
      <w:pPr>
        <w:spacing w:after="0"/>
        <w:ind w:right="-113"/>
        <w:jc w:val="both"/>
        <w:rPr>
          <w:rFonts w:ascii="Arial" w:hAnsi="Arial" w:cs="Arial"/>
          <w:bCs/>
          <w:sz w:val="20"/>
          <w:szCs w:val="20"/>
        </w:rPr>
      </w:pPr>
      <w:r w:rsidRPr="00816506">
        <w:rPr>
          <w:rFonts w:ascii="Arial" w:hAnsi="Arial" w:cs="Arial"/>
          <w:bCs/>
          <w:sz w:val="20"/>
          <w:szCs w:val="20"/>
        </w:rPr>
        <w:t>Izvajalec mora za delo na recepcij</w:t>
      </w:r>
      <w:r w:rsidR="0087561F" w:rsidRPr="00816506">
        <w:rPr>
          <w:rFonts w:ascii="Arial" w:hAnsi="Arial" w:cs="Arial"/>
          <w:bCs/>
          <w:sz w:val="20"/>
          <w:szCs w:val="20"/>
        </w:rPr>
        <w:t xml:space="preserve">i uprave Mestne občine Velenje </w:t>
      </w:r>
      <w:r w:rsidRPr="00816506">
        <w:rPr>
          <w:rFonts w:ascii="Arial" w:hAnsi="Arial" w:cs="Arial"/>
          <w:bCs/>
          <w:sz w:val="20"/>
          <w:szCs w:val="20"/>
        </w:rPr>
        <w:t>sporočiti podatke o varnostniki</w:t>
      </w:r>
      <w:r w:rsidR="00B6316F">
        <w:rPr>
          <w:rFonts w:ascii="Arial" w:hAnsi="Arial" w:cs="Arial"/>
          <w:bCs/>
          <w:sz w:val="20"/>
          <w:szCs w:val="20"/>
        </w:rPr>
        <w:t>h</w:t>
      </w:r>
      <w:r w:rsidRPr="00816506">
        <w:rPr>
          <w:rFonts w:ascii="Arial" w:hAnsi="Arial" w:cs="Arial"/>
          <w:bCs/>
          <w:sz w:val="20"/>
          <w:szCs w:val="20"/>
        </w:rPr>
        <w:t>, ki bodo</w:t>
      </w:r>
      <w:r w:rsidR="008F4BB4" w:rsidRPr="00816506">
        <w:rPr>
          <w:rFonts w:ascii="Arial" w:hAnsi="Arial" w:cs="Arial"/>
          <w:bCs/>
          <w:sz w:val="20"/>
          <w:szCs w:val="20"/>
        </w:rPr>
        <w:t xml:space="preserve"> izvajali storitve na recepciji, </w:t>
      </w:r>
      <w:r w:rsidRPr="00816506">
        <w:rPr>
          <w:rFonts w:ascii="Arial" w:hAnsi="Arial" w:cs="Arial"/>
          <w:bCs/>
          <w:sz w:val="20"/>
          <w:szCs w:val="20"/>
        </w:rPr>
        <w:t xml:space="preserve">najmanj 3 delovne dni pred pričetkom dela posameznega varnostnika, ter pridobiti soglasje naročnika </w:t>
      </w:r>
      <w:r w:rsidR="0087561F" w:rsidRPr="00816506">
        <w:rPr>
          <w:rFonts w:ascii="Arial" w:hAnsi="Arial" w:cs="Arial"/>
          <w:bCs/>
          <w:sz w:val="20"/>
          <w:szCs w:val="20"/>
        </w:rPr>
        <w:t xml:space="preserve">za posameznega varnostnika, </w:t>
      </w:r>
      <w:r w:rsidRPr="00816506">
        <w:rPr>
          <w:rFonts w:ascii="Arial" w:hAnsi="Arial" w:cs="Arial"/>
          <w:bCs/>
          <w:sz w:val="20"/>
          <w:szCs w:val="20"/>
        </w:rPr>
        <w:t>pred</w:t>
      </w:r>
      <w:r w:rsidR="0087561F" w:rsidRPr="00816506">
        <w:rPr>
          <w:rFonts w:ascii="Arial" w:hAnsi="Arial" w:cs="Arial"/>
          <w:bCs/>
          <w:sz w:val="20"/>
          <w:szCs w:val="20"/>
        </w:rPr>
        <w:t>en ta prične z izvajanjem storitev.</w:t>
      </w:r>
    </w:p>
    <w:p w14:paraId="74262468" w14:textId="77777777" w:rsidR="00A62F67" w:rsidRDefault="00A62F67" w:rsidP="00816506">
      <w:pPr>
        <w:spacing w:after="0"/>
        <w:ind w:right="-113"/>
        <w:jc w:val="center"/>
        <w:rPr>
          <w:rFonts w:ascii="Arial" w:hAnsi="Arial" w:cs="Arial"/>
          <w:bCs/>
          <w:sz w:val="20"/>
          <w:szCs w:val="20"/>
        </w:rPr>
      </w:pPr>
    </w:p>
    <w:p w14:paraId="6027DCE2" w14:textId="77777777" w:rsidR="00EE7D7E" w:rsidRDefault="00EE7D7E" w:rsidP="00816506">
      <w:pPr>
        <w:spacing w:after="0"/>
        <w:ind w:right="-113"/>
        <w:jc w:val="center"/>
        <w:rPr>
          <w:rFonts w:ascii="Arial" w:hAnsi="Arial" w:cs="Arial"/>
          <w:bCs/>
          <w:sz w:val="20"/>
          <w:szCs w:val="20"/>
        </w:rPr>
      </w:pPr>
    </w:p>
    <w:p w14:paraId="334ED2DA" w14:textId="764FA4F6" w:rsidR="0087561F" w:rsidRPr="00191DE3" w:rsidRDefault="0087561F">
      <w:pPr>
        <w:pStyle w:val="Odstavekseznama"/>
        <w:numPr>
          <w:ilvl w:val="0"/>
          <w:numId w:val="36"/>
        </w:numPr>
        <w:spacing w:after="0"/>
        <w:ind w:left="284" w:right="-113" w:hanging="284"/>
        <w:jc w:val="center"/>
        <w:rPr>
          <w:rFonts w:ascii="Arial" w:hAnsi="Arial" w:cs="Arial"/>
          <w:bCs/>
          <w:sz w:val="20"/>
          <w:szCs w:val="20"/>
        </w:rPr>
      </w:pPr>
      <w:r w:rsidRPr="00191DE3">
        <w:rPr>
          <w:rFonts w:ascii="Arial" w:hAnsi="Arial" w:cs="Arial"/>
          <w:bCs/>
          <w:sz w:val="20"/>
          <w:szCs w:val="20"/>
        </w:rPr>
        <w:lastRenderedPageBreak/>
        <w:t>člen</w:t>
      </w:r>
    </w:p>
    <w:p w14:paraId="0DE338EF" w14:textId="54A50F85" w:rsidR="002D068B" w:rsidRPr="00816506" w:rsidRDefault="002D068B" w:rsidP="00816506">
      <w:pPr>
        <w:shd w:val="clear" w:color="auto" w:fill="FFFFFF"/>
        <w:spacing w:after="0"/>
        <w:jc w:val="both"/>
        <w:rPr>
          <w:rFonts w:ascii="Arial" w:hAnsi="Arial" w:cs="Arial"/>
          <w:sz w:val="20"/>
          <w:szCs w:val="20"/>
        </w:rPr>
      </w:pPr>
      <w:r w:rsidRPr="00816506">
        <w:rPr>
          <w:rFonts w:ascii="Arial" w:hAnsi="Arial" w:cs="Arial"/>
          <w:sz w:val="20"/>
          <w:szCs w:val="20"/>
        </w:rPr>
        <w:t xml:space="preserve">Izvajalec bo </w:t>
      </w:r>
      <w:r w:rsidR="00E13970" w:rsidRPr="00816506">
        <w:rPr>
          <w:rFonts w:ascii="Arial" w:hAnsi="Arial" w:cs="Arial"/>
          <w:sz w:val="20"/>
          <w:szCs w:val="20"/>
        </w:rPr>
        <w:t>i</w:t>
      </w:r>
      <w:r w:rsidRPr="00816506">
        <w:rPr>
          <w:rFonts w:ascii="Arial" w:hAnsi="Arial" w:cs="Arial"/>
          <w:sz w:val="20"/>
          <w:szCs w:val="20"/>
        </w:rPr>
        <w:t>zdelal načrt varovanja, ki ga bo naročniku predložil v roku 8 dni po podpisu pogodbe.</w:t>
      </w:r>
    </w:p>
    <w:p w14:paraId="308B30C7" w14:textId="77777777" w:rsidR="002D068B" w:rsidRPr="00816506" w:rsidRDefault="002D068B" w:rsidP="00816506">
      <w:pPr>
        <w:shd w:val="clear" w:color="auto" w:fill="FFFFFF"/>
        <w:spacing w:after="0"/>
        <w:jc w:val="both"/>
        <w:rPr>
          <w:rFonts w:ascii="Arial" w:hAnsi="Arial" w:cs="Arial"/>
          <w:sz w:val="20"/>
          <w:szCs w:val="20"/>
        </w:rPr>
      </w:pPr>
    </w:p>
    <w:p w14:paraId="6945771A" w14:textId="520DF5FB" w:rsidR="00980EDC" w:rsidRPr="00816506" w:rsidRDefault="0087561F" w:rsidP="0081650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13"/>
        <w:jc w:val="both"/>
        <w:rPr>
          <w:rFonts w:ascii="Arial" w:hAnsi="Arial" w:cs="Arial"/>
          <w:sz w:val="20"/>
          <w:szCs w:val="20"/>
        </w:rPr>
      </w:pPr>
      <w:r w:rsidRPr="00816506">
        <w:rPr>
          <w:rFonts w:ascii="Arial" w:hAnsi="Arial" w:cs="Arial"/>
          <w:sz w:val="20"/>
          <w:szCs w:val="20"/>
        </w:rPr>
        <w:t xml:space="preserve">Izvajalec je dolžan zagotoviti ukrepanje na objektu najkasneje 15 minut po sprejemu signala v varnostno nadzorni center. Če izvajalec v času veljavnosti te pogodbe na katerem od naročnikovih objektov ne more več zagotavljati intervencije v manj kot 15 minutah, mora o tem takoj obvestiti naročnika. </w:t>
      </w:r>
    </w:p>
    <w:p w14:paraId="5FBD5AC1" w14:textId="77777777" w:rsidR="00633F9E" w:rsidRDefault="00633F9E" w:rsidP="0081650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13"/>
        <w:rPr>
          <w:rFonts w:ascii="Arial" w:hAnsi="Arial" w:cs="Arial"/>
          <w:sz w:val="20"/>
          <w:szCs w:val="20"/>
        </w:rPr>
      </w:pPr>
    </w:p>
    <w:p w14:paraId="7E795462" w14:textId="4B92F492" w:rsidR="00A5631A" w:rsidRPr="00816506" w:rsidRDefault="0087561F" w:rsidP="0081650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13"/>
        <w:rPr>
          <w:rFonts w:ascii="Arial" w:hAnsi="Arial" w:cs="Arial"/>
          <w:sz w:val="20"/>
          <w:szCs w:val="20"/>
        </w:rPr>
      </w:pPr>
      <w:r w:rsidRPr="00816506">
        <w:rPr>
          <w:rFonts w:ascii="Arial" w:hAnsi="Arial" w:cs="Arial"/>
          <w:sz w:val="20"/>
          <w:szCs w:val="20"/>
        </w:rPr>
        <w:t xml:space="preserve">Naročnik izvajalcu ne prizna dodatnih stroškov v primeru </w:t>
      </w:r>
      <w:r w:rsidR="008F4BB4" w:rsidRPr="00816506">
        <w:rPr>
          <w:rFonts w:ascii="Arial" w:hAnsi="Arial" w:cs="Arial"/>
          <w:sz w:val="20"/>
          <w:szCs w:val="20"/>
        </w:rPr>
        <w:t>lažnih alarmov in</w:t>
      </w:r>
      <w:r w:rsidRPr="00816506">
        <w:rPr>
          <w:rFonts w:ascii="Arial" w:hAnsi="Arial" w:cs="Arial"/>
          <w:sz w:val="20"/>
          <w:szCs w:val="20"/>
        </w:rPr>
        <w:t xml:space="preserve"> ki jih sprožijo izvajalčevi zaposleni. </w:t>
      </w:r>
    </w:p>
    <w:p w14:paraId="52FC7CE7" w14:textId="77777777" w:rsidR="005C4475" w:rsidRPr="00816506" w:rsidRDefault="005C4475" w:rsidP="00816506">
      <w:pPr>
        <w:tabs>
          <w:tab w:val="left" w:pos="79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1174E1D3" w14:textId="5A4DF18D" w:rsidR="00E36B02" w:rsidRPr="00816506" w:rsidRDefault="00E36B02" w:rsidP="007D52BA">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20"/>
          <w:szCs w:val="20"/>
        </w:rPr>
      </w:pPr>
      <w:r w:rsidRPr="00816506">
        <w:rPr>
          <w:rFonts w:ascii="Arial" w:hAnsi="Arial" w:cs="Arial"/>
          <w:b/>
          <w:sz w:val="20"/>
          <w:szCs w:val="20"/>
        </w:rPr>
        <w:t>PODIZ</w:t>
      </w:r>
      <w:r w:rsidR="00E13970" w:rsidRPr="00816506">
        <w:rPr>
          <w:rFonts w:ascii="Arial" w:hAnsi="Arial" w:cs="Arial"/>
          <w:b/>
          <w:sz w:val="20"/>
          <w:szCs w:val="20"/>
        </w:rPr>
        <w:t>V</w:t>
      </w:r>
      <w:r w:rsidRPr="00816506">
        <w:rPr>
          <w:rFonts w:ascii="Arial" w:hAnsi="Arial" w:cs="Arial"/>
          <w:b/>
          <w:sz w:val="20"/>
          <w:szCs w:val="20"/>
        </w:rPr>
        <w:t>AJALCI</w:t>
      </w:r>
    </w:p>
    <w:p w14:paraId="6CB4D119" w14:textId="77777777" w:rsidR="00E36B02" w:rsidRPr="00816506" w:rsidRDefault="00E36B02" w:rsidP="00816506">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20"/>
        <w:jc w:val="center"/>
        <w:rPr>
          <w:rFonts w:ascii="Arial" w:hAnsi="Arial" w:cs="Arial"/>
          <w:sz w:val="20"/>
          <w:szCs w:val="20"/>
        </w:rPr>
      </w:pPr>
    </w:p>
    <w:p w14:paraId="1DC6D987" w14:textId="37C56B3D" w:rsidR="005C4475" w:rsidRPr="007D52BA" w:rsidRDefault="005C4475">
      <w:pPr>
        <w:pStyle w:val="Odstavekseznama"/>
        <w:numPr>
          <w:ilvl w:val="0"/>
          <w:numId w:val="36"/>
        </w:num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rPr>
          <w:rFonts w:ascii="Arial" w:eastAsia="Arial" w:hAnsi="Arial" w:cs="Arial"/>
          <w:sz w:val="20"/>
          <w:szCs w:val="20"/>
        </w:rPr>
      </w:pPr>
      <w:r w:rsidRPr="00191DE3">
        <w:rPr>
          <w:rFonts w:ascii="Arial" w:hAnsi="Arial" w:cs="Arial"/>
          <w:sz w:val="20"/>
          <w:szCs w:val="20"/>
        </w:rPr>
        <w:t>člen</w:t>
      </w:r>
    </w:p>
    <w:p w14:paraId="7093C5C4" w14:textId="77777777" w:rsidR="005C4475" w:rsidRPr="00816506" w:rsidRDefault="005C4475" w:rsidP="00816506">
      <w:pPr>
        <w:tabs>
          <w:tab w:val="left" w:pos="426"/>
        </w:tabs>
        <w:spacing w:after="0"/>
        <w:jc w:val="both"/>
        <w:rPr>
          <w:rFonts w:ascii="Arial" w:hAnsi="Arial" w:cs="Arial"/>
          <w:sz w:val="20"/>
          <w:szCs w:val="20"/>
        </w:rPr>
      </w:pPr>
      <w:r w:rsidRPr="00816506">
        <w:rPr>
          <w:rFonts w:ascii="Arial" w:hAnsi="Arial" w:cs="Arial"/>
          <w:sz w:val="20"/>
          <w:szCs w:val="20"/>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7016D31B" w14:textId="77777777" w:rsidR="005C4475" w:rsidRPr="00816506" w:rsidRDefault="005C4475" w:rsidP="00816506">
      <w:pPr>
        <w:tabs>
          <w:tab w:val="left" w:pos="426"/>
        </w:tabs>
        <w:spacing w:after="0"/>
        <w:jc w:val="both"/>
        <w:rPr>
          <w:rFonts w:ascii="Arial" w:hAnsi="Arial" w:cs="Arial"/>
          <w:sz w:val="20"/>
          <w:szCs w:val="20"/>
        </w:rPr>
      </w:pPr>
    </w:p>
    <w:p w14:paraId="36ADAA05" w14:textId="761BD44C" w:rsidR="005C4475" w:rsidRPr="00816506" w:rsidRDefault="005C4475" w:rsidP="00816506">
      <w:pPr>
        <w:tabs>
          <w:tab w:val="left" w:pos="426"/>
        </w:tabs>
        <w:spacing w:after="0"/>
        <w:jc w:val="both"/>
        <w:rPr>
          <w:rFonts w:ascii="Arial" w:hAnsi="Arial" w:cs="Arial"/>
          <w:sz w:val="20"/>
          <w:szCs w:val="20"/>
        </w:rPr>
      </w:pPr>
      <w:r w:rsidRPr="00816506">
        <w:rPr>
          <w:rFonts w:ascii="Arial" w:hAnsi="Arial" w:cs="Arial"/>
          <w:sz w:val="20"/>
          <w:szCs w:val="20"/>
        </w:rPr>
        <w:t>V primeru, da naročnik da soglasje za vključitev podizvajalca v dela po tej pogodbi, mora izvajalec pred podpisom aneksa k tej pogodbi izročiti</w:t>
      </w:r>
      <w:r w:rsidR="00A8726D" w:rsidRPr="00816506">
        <w:rPr>
          <w:rFonts w:ascii="Arial" w:hAnsi="Arial" w:cs="Arial"/>
          <w:sz w:val="20"/>
          <w:szCs w:val="20"/>
        </w:rPr>
        <w:t xml:space="preserve"> naročniku:</w:t>
      </w:r>
    </w:p>
    <w:p w14:paraId="3F605B5B" w14:textId="049E2151" w:rsidR="005C4475" w:rsidRPr="00816506" w:rsidRDefault="005C4475">
      <w:pPr>
        <w:pStyle w:val="Odstavekseznama"/>
        <w:numPr>
          <w:ilvl w:val="0"/>
          <w:numId w:val="37"/>
        </w:numPr>
        <w:tabs>
          <w:tab w:val="left" w:pos="426"/>
        </w:tabs>
        <w:spacing w:after="0"/>
        <w:jc w:val="both"/>
        <w:rPr>
          <w:rFonts w:ascii="Arial" w:hAnsi="Arial" w:cs="Arial"/>
          <w:sz w:val="20"/>
          <w:szCs w:val="20"/>
        </w:rPr>
      </w:pPr>
      <w:r w:rsidRPr="00816506">
        <w:rPr>
          <w:rFonts w:ascii="Arial" w:hAnsi="Arial" w:cs="Arial"/>
          <w:sz w:val="20"/>
          <w:szCs w:val="20"/>
        </w:rPr>
        <w:t>podatke o podizvajalcu (naziv, polni naslov, matično številko, davčno številko in transakcijski račun)</w:t>
      </w:r>
      <w:r w:rsidR="00A8726D" w:rsidRPr="00816506">
        <w:rPr>
          <w:rFonts w:ascii="Arial" w:hAnsi="Arial" w:cs="Arial"/>
          <w:sz w:val="20"/>
          <w:szCs w:val="20"/>
        </w:rPr>
        <w:t>,</w:t>
      </w:r>
    </w:p>
    <w:p w14:paraId="6E9D8E38" w14:textId="4170CB83" w:rsidR="005C4475" w:rsidRPr="00816506" w:rsidRDefault="005C4475">
      <w:pPr>
        <w:pStyle w:val="Odstavekseznama"/>
        <w:numPr>
          <w:ilvl w:val="0"/>
          <w:numId w:val="37"/>
        </w:numPr>
        <w:tabs>
          <w:tab w:val="left" w:pos="426"/>
        </w:tabs>
        <w:spacing w:after="0"/>
        <w:jc w:val="both"/>
        <w:rPr>
          <w:rFonts w:ascii="Arial" w:hAnsi="Arial" w:cs="Arial"/>
          <w:sz w:val="20"/>
          <w:szCs w:val="20"/>
        </w:rPr>
      </w:pPr>
      <w:r w:rsidRPr="00816506">
        <w:rPr>
          <w:rFonts w:ascii="Arial" w:hAnsi="Arial" w:cs="Arial"/>
          <w:sz w:val="20"/>
          <w:szCs w:val="20"/>
        </w:rPr>
        <w:t>podatki o vrsti del, ki jih bo izvedel podizvajalec</w:t>
      </w:r>
      <w:r w:rsidR="00A8726D" w:rsidRPr="00816506">
        <w:rPr>
          <w:rFonts w:ascii="Arial" w:hAnsi="Arial" w:cs="Arial"/>
          <w:sz w:val="20"/>
          <w:szCs w:val="20"/>
        </w:rPr>
        <w:t>,</w:t>
      </w:r>
    </w:p>
    <w:p w14:paraId="2D65E438" w14:textId="1F3C2514" w:rsidR="005C4475" w:rsidRPr="00816506" w:rsidRDefault="005C4475">
      <w:pPr>
        <w:pStyle w:val="Odstavekseznama"/>
        <w:numPr>
          <w:ilvl w:val="0"/>
          <w:numId w:val="37"/>
        </w:numPr>
        <w:tabs>
          <w:tab w:val="left" w:pos="426"/>
        </w:tabs>
        <w:spacing w:after="0"/>
        <w:jc w:val="both"/>
        <w:rPr>
          <w:rFonts w:ascii="Arial" w:hAnsi="Arial" w:cs="Arial"/>
          <w:sz w:val="20"/>
          <w:szCs w:val="20"/>
        </w:rPr>
      </w:pPr>
      <w:r w:rsidRPr="00816506">
        <w:rPr>
          <w:rFonts w:ascii="Arial" w:hAnsi="Arial" w:cs="Arial"/>
          <w:sz w:val="20"/>
          <w:szCs w:val="20"/>
        </w:rPr>
        <w:t>podatke o predmetu, količini in vrednosti del in rok izvedbe teh del</w:t>
      </w:r>
      <w:r w:rsidR="00A8726D" w:rsidRPr="00816506">
        <w:rPr>
          <w:rFonts w:ascii="Arial" w:hAnsi="Arial" w:cs="Arial"/>
          <w:sz w:val="20"/>
          <w:szCs w:val="20"/>
        </w:rPr>
        <w:t>,</w:t>
      </w:r>
    </w:p>
    <w:p w14:paraId="38F10525" w14:textId="77777777" w:rsidR="005C4475" w:rsidRPr="00816506" w:rsidRDefault="005C4475">
      <w:pPr>
        <w:pStyle w:val="Odstavekseznama"/>
        <w:numPr>
          <w:ilvl w:val="0"/>
          <w:numId w:val="37"/>
        </w:numPr>
        <w:tabs>
          <w:tab w:val="left" w:pos="426"/>
        </w:tabs>
        <w:spacing w:after="0"/>
        <w:jc w:val="both"/>
        <w:rPr>
          <w:rFonts w:ascii="Arial" w:hAnsi="Arial" w:cs="Arial"/>
          <w:sz w:val="20"/>
          <w:szCs w:val="20"/>
        </w:rPr>
      </w:pPr>
      <w:r w:rsidRPr="00816506">
        <w:rPr>
          <w:rFonts w:ascii="Arial" w:hAnsi="Arial" w:cs="Arial"/>
          <w:sz w:val="20"/>
          <w:szCs w:val="20"/>
        </w:rPr>
        <w:t>morebitno zahtevo podizvajalca za neposredno plačilo.</w:t>
      </w:r>
    </w:p>
    <w:p w14:paraId="115F3D40" w14:textId="77777777" w:rsidR="005C4475" w:rsidRPr="00816506" w:rsidRDefault="005C4475" w:rsidP="00816506">
      <w:pPr>
        <w:tabs>
          <w:tab w:val="left" w:pos="426"/>
        </w:tabs>
        <w:spacing w:after="0"/>
        <w:jc w:val="both"/>
        <w:rPr>
          <w:rFonts w:ascii="Arial" w:hAnsi="Arial" w:cs="Arial"/>
          <w:sz w:val="20"/>
          <w:szCs w:val="20"/>
        </w:rPr>
      </w:pPr>
    </w:p>
    <w:p w14:paraId="0DBD8DCE" w14:textId="77777777" w:rsidR="005C4475" w:rsidRPr="00816506" w:rsidRDefault="005C4475" w:rsidP="00816506">
      <w:pPr>
        <w:tabs>
          <w:tab w:val="left" w:pos="426"/>
        </w:tabs>
        <w:spacing w:after="0"/>
        <w:jc w:val="both"/>
        <w:rPr>
          <w:rFonts w:ascii="Arial" w:hAnsi="Arial" w:cs="Arial"/>
          <w:sz w:val="20"/>
          <w:szCs w:val="20"/>
        </w:rPr>
      </w:pPr>
      <w:r w:rsidRPr="00816506">
        <w:rPr>
          <w:rFonts w:ascii="Arial" w:hAnsi="Arial" w:cs="Arial"/>
          <w:sz w:val="20"/>
          <w:szCs w:val="20"/>
        </w:rPr>
        <w:t>Izvajalec se obvezuje, da se bo z aneksom iz prejšnjega odstavka tega člena zavezal, da bo pogodbe o odstopu terjatev po tej pogodbi sklepal samo s soglasjem naročnika.</w:t>
      </w:r>
    </w:p>
    <w:p w14:paraId="648E9C35" w14:textId="77777777" w:rsidR="001A3A02" w:rsidRPr="00816506" w:rsidRDefault="001A3A02" w:rsidP="00816506">
      <w:pPr>
        <w:tabs>
          <w:tab w:val="left" w:pos="426"/>
        </w:tabs>
        <w:spacing w:after="0"/>
        <w:jc w:val="both"/>
        <w:rPr>
          <w:rFonts w:ascii="Arial" w:hAnsi="Arial" w:cs="Arial"/>
          <w:sz w:val="20"/>
          <w:szCs w:val="20"/>
        </w:rPr>
      </w:pPr>
    </w:p>
    <w:p w14:paraId="587463F5" w14:textId="6DAD297D" w:rsidR="005C4475" w:rsidRPr="007D52BA" w:rsidRDefault="005C4475">
      <w:pPr>
        <w:pStyle w:val="Odstavekseznama"/>
        <w:numPr>
          <w:ilvl w:val="0"/>
          <w:numId w:val="36"/>
        </w:numPr>
        <w:tabs>
          <w:tab w:val="left" w:pos="426"/>
        </w:tabs>
        <w:spacing w:after="0"/>
        <w:ind w:left="284" w:hanging="284"/>
        <w:jc w:val="center"/>
        <w:rPr>
          <w:rFonts w:ascii="Arial" w:hAnsi="Arial" w:cs="Arial"/>
          <w:sz w:val="20"/>
          <w:szCs w:val="20"/>
        </w:rPr>
      </w:pPr>
      <w:r w:rsidRPr="00191DE3">
        <w:rPr>
          <w:rFonts w:ascii="Arial" w:hAnsi="Arial" w:cs="Arial"/>
          <w:sz w:val="20"/>
          <w:szCs w:val="20"/>
        </w:rPr>
        <w:t>člen</w:t>
      </w:r>
    </w:p>
    <w:p w14:paraId="042BA3A5" w14:textId="77777777" w:rsidR="005C4475" w:rsidRPr="00816506" w:rsidRDefault="005C4475" w:rsidP="00816506">
      <w:pPr>
        <w:tabs>
          <w:tab w:val="left" w:pos="426"/>
        </w:tabs>
        <w:spacing w:after="0"/>
        <w:jc w:val="both"/>
        <w:rPr>
          <w:rFonts w:ascii="Arial" w:hAnsi="Arial" w:cs="Arial"/>
          <w:sz w:val="20"/>
          <w:szCs w:val="20"/>
        </w:rPr>
      </w:pPr>
      <w:r w:rsidRPr="00816506">
        <w:rPr>
          <w:rFonts w:ascii="Arial" w:hAnsi="Arial" w:cs="Arial"/>
          <w:sz w:val="20"/>
          <w:szCs w:val="20"/>
        </w:rPr>
        <w:t>Podatki o podizvajalcih: </w:t>
      </w:r>
    </w:p>
    <w:tbl>
      <w:tblPr>
        <w:tblStyle w:val="TableGridPHPDOCX"/>
        <w:tblW w:w="9621"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871"/>
        <w:gridCol w:w="2340"/>
        <w:gridCol w:w="2307"/>
        <w:gridCol w:w="2103"/>
      </w:tblGrid>
      <w:tr w:rsidR="005C4475" w:rsidRPr="008823A0" w14:paraId="04BD45A6"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31AB2A" w14:textId="77777777" w:rsidR="005C4475" w:rsidRPr="008823A0" w:rsidRDefault="005C4475" w:rsidP="00816506">
            <w:pPr>
              <w:tabs>
                <w:tab w:val="left" w:pos="426"/>
              </w:tabs>
              <w:spacing w:line="276" w:lineRule="auto"/>
              <w:jc w:val="both"/>
              <w:textAlignment w:val="center"/>
              <w:rPr>
                <w:rFonts w:ascii="Arial" w:hAnsi="Arial" w:cs="Arial"/>
                <w:i/>
                <w:iCs/>
                <w:sz w:val="20"/>
                <w:szCs w:val="20"/>
              </w:rPr>
            </w:pPr>
            <w:r w:rsidRPr="008823A0">
              <w:rPr>
                <w:rFonts w:ascii="Arial" w:hAnsi="Arial" w:cs="Arial"/>
                <w:i/>
                <w:iCs/>
                <w:position w:val="-2"/>
                <w:sz w:val="20"/>
                <w:szCs w:val="20"/>
              </w:rPr>
              <w:t>Podatki o podizvajalcu</w:t>
            </w:r>
          </w:p>
          <w:p w14:paraId="218022E8" w14:textId="77777777" w:rsidR="005C4475" w:rsidRPr="008823A0" w:rsidRDefault="005C4475" w:rsidP="00816506">
            <w:pPr>
              <w:tabs>
                <w:tab w:val="left" w:pos="426"/>
              </w:tabs>
              <w:spacing w:line="276" w:lineRule="auto"/>
              <w:jc w:val="both"/>
              <w:textAlignment w:val="center"/>
              <w:rPr>
                <w:rFonts w:ascii="Arial" w:hAnsi="Arial" w:cs="Arial"/>
                <w:i/>
                <w:iCs/>
                <w:sz w:val="20"/>
                <w:szCs w:val="20"/>
              </w:rPr>
            </w:pPr>
            <w:r w:rsidRPr="008823A0">
              <w:rPr>
                <w:rFonts w:ascii="Arial" w:hAnsi="Arial" w:cs="Arial"/>
                <w:i/>
                <w:iCs/>
                <w:position w:val="-2"/>
                <w:sz w:val="20"/>
                <w:szCs w:val="20"/>
              </w:rPr>
              <w:t>(naziv, polni naslov, matična številka, davčna številka in transakcijski račun, zakoniti zastopnik)</w:t>
            </w: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7DE0B" w14:textId="77777777" w:rsidR="005C4475" w:rsidRPr="008823A0" w:rsidRDefault="005C4475" w:rsidP="00816506">
            <w:pPr>
              <w:tabs>
                <w:tab w:val="left" w:pos="426"/>
              </w:tabs>
              <w:spacing w:line="276" w:lineRule="auto"/>
              <w:jc w:val="both"/>
              <w:textAlignment w:val="center"/>
              <w:rPr>
                <w:rFonts w:ascii="Arial" w:hAnsi="Arial" w:cs="Arial"/>
                <w:i/>
                <w:iCs/>
                <w:sz w:val="20"/>
                <w:szCs w:val="20"/>
              </w:rPr>
            </w:pPr>
            <w:r w:rsidRPr="008823A0">
              <w:rPr>
                <w:rFonts w:ascii="Arial" w:hAnsi="Arial" w:cs="Arial"/>
                <w:i/>
                <w:iCs/>
                <w:position w:val="-2"/>
                <w:sz w:val="20"/>
                <w:szCs w:val="20"/>
              </w:rPr>
              <w:t>Vsaka vrsta del, ki jih bo izvedel podizvajalec</w:t>
            </w: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9E3BF0" w14:textId="77777777" w:rsidR="005C4475" w:rsidRPr="008823A0" w:rsidRDefault="005C4475" w:rsidP="00816506">
            <w:pPr>
              <w:tabs>
                <w:tab w:val="left" w:pos="426"/>
              </w:tabs>
              <w:spacing w:line="276" w:lineRule="auto"/>
              <w:jc w:val="both"/>
              <w:textAlignment w:val="center"/>
              <w:rPr>
                <w:rFonts w:ascii="Arial" w:hAnsi="Arial" w:cs="Arial"/>
                <w:i/>
                <w:iCs/>
                <w:sz w:val="20"/>
                <w:szCs w:val="20"/>
              </w:rPr>
            </w:pPr>
            <w:r w:rsidRPr="008823A0">
              <w:rPr>
                <w:rFonts w:ascii="Arial" w:hAnsi="Arial" w:cs="Arial"/>
                <w:i/>
                <w:iCs/>
                <w:position w:val="-2"/>
                <w:sz w:val="20"/>
                <w:szCs w:val="20"/>
              </w:rPr>
              <w:t>Vrednost del podizvajalca ali % glede na skupno pogodbeno vrednost</w:t>
            </w:r>
          </w:p>
        </w:tc>
        <w:tc>
          <w:tcPr>
            <w:tcW w:w="2103" w:type="dxa"/>
            <w:tcBorders>
              <w:top w:val="inset" w:sz="7" w:space="0" w:color="000000"/>
              <w:left w:val="inset" w:sz="7" w:space="0" w:color="000000"/>
              <w:bottom w:val="inset" w:sz="7" w:space="0" w:color="000000"/>
              <w:right w:val="inset" w:sz="7" w:space="0" w:color="000000"/>
            </w:tcBorders>
          </w:tcPr>
          <w:p w14:paraId="4A6E4E43" w14:textId="77777777" w:rsidR="005C4475" w:rsidRPr="008823A0" w:rsidRDefault="005C4475" w:rsidP="00816506">
            <w:pPr>
              <w:tabs>
                <w:tab w:val="left" w:pos="426"/>
              </w:tabs>
              <w:spacing w:line="276" w:lineRule="auto"/>
              <w:textAlignment w:val="center"/>
              <w:rPr>
                <w:rFonts w:ascii="Arial" w:hAnsi="Arial" w:cs="Arial"/>
                <w:i/>
                <w:iCs/>
                <w:position w:val="-2"/>
                <w:sz w:val="20"/>
                <w:szCs w:val="20"/>
              </w:rPr>
            </w:pPr>
            <w:r w:rsidRPr="008823A0">
              <w:rPr>
                <w:rFonts w:ascii="Arial" w:hAnsi="Arial" w:cs="Arial"/>
                <w:i/>
                <w:iCs/>
                <w:position w:val="-2"/>
                <w:sz w:val="20"/>
                <w:szCs w:val="20"/>
              </w:rPr>
              <w:t xml:space="preserve">Zahtevano je neposredno plačilo </w:t>
            </w:r>
          </w:p>
        </w:tc>
      </w:tr>
      <w:tr w:rsidR="005C4475" w:rsidRPr="008823A0" w14:paraId="04567D5C"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259498" w14:textId="77777777" w:rsidR="005C4475" w:rsidRPr="008823A0" w:rsidRDefault="005C4475" w:rsidP="00816506">
            <w:pPr>
              <w:tabs>
                <w:tab w:val="left" w:pos="426"/>
              </w:tabs>
              <w:spacing w:line="276" w:lineRule="auto"/>
              <w:rPr>
                <w:rFonts w:ascii="Arial" w:hAnsi="Arial" w:cs="Arial"/>
                <w:i/>
                <w:iCs/>
                <w:sz w:val="20"/>
                <w:szCs w:val="20"/>
              </w:rPr>
            </w:pPr>
          </w:p>
          <w:p w14:paraId="78C27A42" w14:textId="77777777" w:rsidR="005C4475" w:rsidRPr="008823A0" w:rsidRDefault="005C4475" w:rsidP="00816506">
            <w:pPr>
              <w:tabs>
                <w:tab w:val="left" w:pos="426"/>
              </w:tabs>
              <w:spacing w:line="276" w:lineRule="auto"/>
              <w:rPr>
                <w:rFonts w:ascii="Arial" w:hAnsi="Arial" w:cs="Arial"/>
                <w:i/>
                <w:iCs/>
                <w:sz w:val="20"/>
                <w:szCs w:val="20"/>
              </w:rPr>
            </w:pPr>
          </w:p>
          <w:p w14:paraId="57D93DAC" w14:textId="77777777" w:rsidR="005C4475" w:rsidRPr="008823A0" w:rsidRDefault="005C4475" w:rsidP="00816506">
            <w:pPr>
              <w:tabs>
                <w:tab w:val="left" w:pos="426"/>
              </w:tabs>
              <w:spacing w:line="276" w:lineRule="auto"/>
              <w:rPr>
                <w:rFonts w:ascii="Arial" w:hAnsi="Arial" w:cs="Arial"/>
                <w:i/>
                <w:iCs/>
                <w:sz w:val="20"/>
                <w:szCs w:val="20"/>
              </w:rPr>
            </w:pP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FC786" w14:textId="77777777" w:rsidR="005C4475" w:rsidRPr="008823A0" w:rsidRDefault="005C4475" w:rsidP="00816506">
            <w:pPr>
              <w:tabs>
                <w:tab w:val="left" w:pos="426"/>
              </w:tabs>
              <w:spacing w:line="276" w:lineRule="auto"/>
              <w:rPr>
                <w:rFonts w:ascii="Arial" w:hAnsi="Arial" w:cs="Arial"/>
                <w:i/>
                <w:iCs/>
                <w:sz w:val="20"/>
                <w:szCs w:val="20"/>
              </w:rPr>
            </w:pP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3649EE" w14:textId="77777777" w:rsidR="005C4475" w:rsidRPr="008823A0" w:rsidRDefault="005C4475" w:rsidP="00816506">
            <w:pPr>
              <w:tabs>
                <w:tab w:val="left" w:pos="426"/>
              </w:tabs>
              <w:spacing w:line="276" w:lineRule="auto"/>
              <w:rPr>
                <w:rFonts w:ascii="Arial" w:hAnsi="Arial" w:cs="Arial"/>
                <w:i/>
                <w:iCs/>
                <w:sz w:val="20"/>
                <w:szCs w:val="20"/>
              </w:rPr>
            </w:pPr>
          </w:p>
        </w:tc>
        <w:tc>
          <w:tcPr>
            <w:tcW w:w="2103" w:type="dxa"/>
            <w:tcBorders>
              <w:top w:val="inset" w:sz="7" w:space="0" w:color="000000"/>
              <w:left w:val="inset" w:sz="7" w:space="0" w:color="000000"/>
              <w:bottom w:val="inset" w:sz="7" w:space="0" w:color="000000"/>
              <w:right w:val="inset" w:sz="7" w:space="0" w:color="000000"/>
            </w:tcBorders>
          </w:tcPr>
          <w:p w14:paraId="47BEF8AA" w14:textId="77777777" w:rsidR="005C4475" w:rsidRPr="008823A0" w:rsidRDefault="005C4475" w:rsidP="00816506">
            <w:pPr>
              <w:tabs>
                <w:tab w:val="left" w:pos="426"/>
              </w:tabs>
              <w:spacing w:line="276" w:lineRule="auto"/>
              <w:jc w:val="center"/>
              <w:rPr>
                <w:rFonts w:ascii="Arial" w:hAnsi="Arial" w:cs="Arial"/>
                <w:i/>
                <w:iCs/>
                <w:sz w:val="20"/>
                <w:szCs w:val="20"/>
              </w:rPr>
            </w:pPr>
            <w:r w:rsidRPr="008823A0">
              <w:rPr>
                <w:rFonts w:ascii="Arial" w:hAnsi="Arial" w:cs="Arial"/>
                <w:i/>
                <w:iCs/>
                <w:sz w:val="20"/>
                <w:szCs w:val="20"/>
              </w:rPr>
              <w:t>DA / NE</w:t>
            </w:r>
          </w:p>
        </w:tc>
      </w:tr>
    </w:tbl>
    <w:p w14:paraId="0513DF9C" w14:textId="77777777" w:rsidR="005C4475" w:rsidRPr="008823A0" w:rsidRDefault="005C4475" w:rsidP="00816506">
      <w:pPr>
        <w:tabs>
          <w:tab w:val="left" w:pos="426"/>
        </w:tabs>
        <w:spacing w:after="0"/>
        <w:jc w:val="both"/>
        <w:rPr>
          <w:rFonts w:ascii="Arial" w:hAnsi="Arial" w:cs="Arial"/>
          <w:i/>
          <w:iCs/>
          <w:sz w:val="20"/>
          <w:szCs w:val="20"/>
        </w:rPr>
      </w:pPr>
    </w:p>
    <w:p w14:paraId="66760516" w14:textId="77777777" w:rsidR="005C4475" w:rsidRPr="008823A0" w:rsidRDefault="005C4475" w:rsidP="00816506">
      <w:pPr>
        <w:tabs>
          <w:tab w:val="left" w:pos="426"/>
        </w:tabs>
        <w:spacing w:after="0"/>
        <w:jc w:val="both"/>
        <w:rPr>
          <w:rFonts w:ascii="Arial" w:hAnsi="Arial" w:cs="Arial"/>
          <w:i/>
          <w:iCs/>
          <w:sz w:val="20"/>
          <w:szCs w:val="20"/>
        </w:rPr>
      </w:pPr>
      <w:r w:rsidRPr="008823A0">
        <w:rPr>
          <w:rFonts w:ascii="Arial" w:hAnsi="Arial" w:cs="Arial"/>
          <w:i/>
          <w:iCs/>
          <w:sz w:val="20"/>
          <w:szCs w:val="20"/>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58AE1DA5" w14:textId="77777777" w:rsidR="005C4475" w:rsidRPr="008823A0" w:rsidRDefault="005C4475" w:rsidP="00816506">
      <w:pPr>
        <w:tabs>
          <w:tab w:val="left" w:pos="426"/>
        </w:tabs>
        <w:spacing w:after="0"/>
        <w:jc w:val="both"/>
        <w:rPr>
          <w:rFonts w:ascii="Arial" w:hAnsi="Arial" w:cs="Arial"/>
          <w:i/>
          <w:iCs/>
          <w:sz w:val="20"/>
          <w:szCs w:val="20"/>
        </w:rPr>
      </w:pPr>
    </w:p>
    <w:p w14:paraId="2AB41810" w14:textId="77777777" w:rsidR="005C4475" w:rsidRPr="008823A0" w:rsidRDefault="005C4475" w:rsidP="00816506">
      <w:pPr>
        <w:tabs>
          <w:tab w:val="left" w:pos="426"/>
        </w:tabs>
        <w:spacing w:after="0"/>
        <w:jc w:val="both"/>
        <w:rPr>
          <w:rFonts w:ascii="Arial" w:hAnsi="Arial" w:cs="Arial"/>
          <w:i/>
          <w:iCs/>
          <w:sz w:val="20"/>
          <w:szCs w:val="20"/>
        </w:rPr>
      </w:pPr>
      <w:r w:rsidRPr="008823A0">
        <w:rPr>
          <w:rFonts w:ascii="Arial" w:hAnsi="Arial" w:cs="Arial"/>
          <w:i/>
          <w:iCs/>
          <w:sz w:val="20"/>
          <w:szCs w:val="20"/>
        </w:rPr>
        <w:t>V kolikor bo podizvajalec v skladu in na način, določen v drugem in tretjem odstavku 94. člena ZJN-3 zahteval neposredna plačila, se šteje, da:</w:t>
      </w:r>
    </w:p>
    <w:p w14:paraId="5A0BDE79" w14:textId="77777777" w:rsidR="005C4475" w:rsidRPr="008823A0" w:rsidRDefault="005C4475">
      <w:pPr>
        <w:pStyle w:val="Odstavekseznama"/>
        <w:numPr>
          <w:ilvl w:val="0"/>
          <w:numId w:val="38"/>
        </w:numPr>
        <w:tabs>
          <w:tab w:val="left" w:pos="426"/>
        </w:tabs>
        <w:spacing w:after="0"/>
        <w:jc w:val="both"/>
        <w:rPr>
          <w:rFonts w:ascii="Arial" w:hAnsi="Arial" w:cs="Arial"/>
          <w:i/>
          <w:iCs/>
          <w:sz w:val="20"/>
          <w:szCs w:val="20"/>
        </w:rPr>
      </w:pPr>
      <w:r w:rsidRPr="008823A0">
        <w:rPr>
          <w:rFonts w:ascii="Arial" w:hAnsi="Arial" w:cs="Arial"/>
          <w:i/>
          <w:iCs/>
          <w:sz w:val="20"/>
          <w:szCs w:val="20"/>
        </w:rPr>
        <w:t>glavni izvajalec s podpisom te pogodbe pooblašča naročnika, da na podlagi potrjenega računa s strani glavnega izvajalca neposredno plačuje podizvajalcu,</w:t>
      </w:r>
    </w:p>
    <w:p w14:paraId="1462BECC" w14:textId="77777777" w:rsidR="005C4475" w:rsidRPr="008823A0" w:rsidRDefault="005C4475">
      <w:pPr>
        <w:pStyle w:val="Odstavekseznama"/>
        <w:numPr>
          <w:ilvl w:val="0"/>
          <w:numId w:val="38"/>
        </w:numPr>
        <w:tabs>
          <w:tab w:val="left" w:pos="426"/>
        </w:tabs>
        <w:spacing w:after="0"/>
        <w:jc w:val="both"/>
        <w:rPr>
          <w:rFonts w:ascii="Arial" w:hAnsi="Arial" w:cs="Arial"/>
          <w:i/>
          <w:iCs/>
          <w:sz w:val="20"/>
          <w:szCs w:val="20"/>
        </w:rPr>
      </w:pPr>
      <w:r w:rsidRPr="008823A0">
        <w:rPr>
          <w:rFonts w:ascii="Arial" w:hAnsi="Arial" w:cs="Arial"/>
          <w:i/>
          <w:iCs/>
          <w:sz w:val="20"/>
          <w:szCs w:val="20"/>
        </w:rPr>
        <w:t xml:space="preserve">je podizvajalec dolžan najkasneje z izstavitvijo prvega računa predložiti soglasje, na podlagi katerega naročnik namesto ponudnika poravna podizvajalčevo terjatev do ponudnika, </w:t>
      </w:r>
    </w:p>
    <w:p w14:paraId="2B3E4EBC" w14:textId="77777777" w:rsidR="005C4475" w:rsidRPr="008823A0" w:rsidRDefault="005C4475">
      <w:pPr>
        <w:pStyle w:val="Odstavekseznama"/>
        <w:numPr>
          <w:ilvl w:val="0"/>
          <w:numId w:val="38"/>
        </w:numPr>
        <w:tabs>
          <w:tab w:val="left" w:pos="426"/>
        </w:tabs>
        <w:spacing w:after="0"/>
        <w:jc w:val="both"/>
        <w:rPr>
          <w:rFonts w:ascii="Arial" w:hAnsi="Arial" w:cs="Arial"/>
          <w:i/>
          <w:iCs/>
          <w:sz w:val="20"/>
          <w:szCs w:val="20"/>
        </w:rPr>
      </w:pPr>
      <w:r w:rsidRPr="008823A0">
        <w:rPr>
          <w:rFonts w:ascii="Arial" w:hAnsi="Arial" w:cs="Arial"/>
          <w:i/>
          <w:iCs/>
          <w:sz w:val="20"/>
          <w:szCs w:val="20"/>
        </w:rPr>
        <w:t>glavni izvajalec svojemu računu priložiti račun podizvajalca, ki ga je predhodno potrdil.</w:t>
      </w:r>
    </w:p>
    <w:p w14:paraId="105F45BC" w14:textId="77777777" w:rsidR="005C4475" w:rsidRPr="008823A0" w:rsidRDefault="005C4475" w:rsidP="00816506">
      <w:pPr>
        <w:tabs>
          <w:tab w:val="left" w:pos="426"/>
        </w:tabs>
        <w:spacing w:after="0"/>
        <w:jc w:val="both"/>
        <w:rPr>
          <w:rFonts w:ascii="Arial" w:hAnsi="Arial" w:cs="Arial"/>
          <w:i/>
          <w:iCs/>
          <w:sz w:val="20"/>
          <w:szCs w:val="20"/>
        </w:rPr>
      </w:pPr>
    </w:p>
    <w:p w14:paraId="3203030E" w14:textId="77777777" w:rsidR="005C4475" w:rsidRPr="008823A0" w:rsidRDefault="005C4475" w:rsidP="00816506">
      <w:pPr>
        <w:tabs>
          <w:tab w:val="left" w:pos="426"/>
        </w:tabs>
        <w:spacing w:after="0"/>
        <w:jc w:val="both"/>
        <w:rPr>
          <w:rFonts w:ascii="Arial" w:hAnsi="Arial" w:cs="Arial"/>
          <w:i/>
          <w:iCs/>
          <w:sz w:val="20"/>
          <w:szCs w:val="20"/>
        </w:rPr>
      </w:pPr>
      <w:r w:rsidRPr="008823A0">
        <w:rPr>
          <w:rFonts w:ascii="Arial" w:hAnsi="Arial" w:cs="Arial"/>
          <w:i/>
          <w:iCs/>
          <w:sz w:val="20"/>
          <w:szCs w:val="20"/>
        </w:rPr>
        <w:lastRenderedPageBreak/>
        <w:t xml:space="preserve">Zgolj ob izpolnitvi vseh pogojev iz predhodnega odstavka, je naročnik obvezan izvršiti neposredno plačilo podizvajalcu. </w:t>
      </w:r>
    </w:p>
    <w:p w14:paraId="64F7666F" w14:textId="77777777" w:rsidR="00E368A7" w:rsidRPr="008823A0" w:rsidRDefault="00E368A7" w:rsidP="00816506">
      <w:pPr>
        <w:tabs>
          <w:tab w:val="left" w:pos="426"/>
        </w:tabs>
        <w:spacing w:after="0"/>
        <w:jc w:val="both"/>
        <w:rPr>
          <w:rFonts w:ascii="Arial" w:hAnsi="Arial" w:cs="Arial"/>
          <w:i/>
          <w:iCs/>
          <w:sz w:val="20"/>
          <w:szCs w:val="20"/>
        </w:rPr>
      </w:pPr>
    </w:p>
    <w:p w14:paraId="38990E0C" w14:textId="2E46960E" w:rsidR="005C4475" w:rsidRPr="008823A0" w:rsidRDefault="005C4475" w:rsidP="00816506">
      <w:pPr>
        <w:tabs>
          <w:tab w:val="left" w:pos="426"/>
        </w:tabs>
        <w:spacing w:after="0"/>
        <w:jc w:val="both"/>
        <w:rPr>
          <w:rFonts w:ascii="Arial" w:hAnsi="Arial" w:cs="Arial"/>
          <w:i/>
          <w:iCs/>
          <w:sz w:val="20"/>
          <w:szCs w:val="20"/>
        </w:rPr>
      </w:pPr>
      <w:r w:rsidRPr="008823A0">
        <w:rPr>
          <w:rFonts w:ascii="Arial" w:hAnsi="Arial" w:cs="Arial"/>
          <w:i/>
          <w:iCs/>
          <w:sz w:val="20"/>
          <w:szCs w:val="20"/>
        </w:rPr>
        <w:t>Plačila podizvajalcem se izvedejo v rokih in na enak način kot velja za plačila izvajalcu. Naročnik o izvedenem plačilu obvesti izvajalca na e-naslov: ________________________________.</w:t>
      </w:r>
    </w:p>
    <w:p w14:paraId="62BCB3A8" w14:textId="77777777" w:rsidR="005C4475" w:rsidRPr="008823A0" w:rsidRDefault="005C4475" w:rsidP="00816506">
      <w:pPr>
        <w:shd w:val="clear" w:color="auto" w:fill="FFFFFF"/>
        <w:tabs>
          <w:tab w:val="left" w:pos="426"/>
        </w:tabs>
        <w:spacing w:after="0"/>
        <w:jc w:val="both"/>
        <w:rPr>
          <w:rFonts w:ascii="Arial" w:hAnsi="Arial" w:cs="Arial"/>
          <w:i/>
          <w:iCs/>
          <w:sz w:val="20"/>
          <w:szCs w:val="20"/>
          <w:lang w:eastAsia="sl-SI"/>
        </w:rPr>
      </w:pPr>
    </w:p>
    <w:p w14:paraId="7C4510F0" w14:textId="77777777" w:rsidR="005C4475" w:rsidRPr="008823A0" w:rsidRDefault="005C4475" w:rsidP="00816506">
      <w:pPr>
        <w:shd w:val="clear" w:color="auto" w:fill="FFFFFF"/>
        <w:tabs>
          <w:tab w:val="left" w:pos="426"/>
        </w:tabs>
        <w:spacing w:after="0"/>
        <w:jc w:val="both"/>
        <w:rPr>
          <w:rFonts w:ascii="Arial" w:hAnsi="Arial" w:cs="Arial"/>
          <w:i/>
          <w:iCs/>
          <w:sz w:val="20"/>
          <w:szCs w:val="20"/>
          <w:lang w:eastAsia="sl-SI"/>
        </w:rPr>
      </w:pPr>
      <w:r w:rsidRPr="008823A0">
        <w:rPr>
          <w:rFonts w:ascii="Arial" w:hAnsi="Arial" w:cs="Arial"/>
          <w:i/>
          <w:iCs/>
          <w:sz w:val="20"/>
          <w:szCs w:val="20"/>
          <w:lang w:eastAsia="sl-SI"/>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0A7D063" w14:textId="77777777" w:rsidR="005C4475" w:rsidRPr="008823A0" w:rsidRDefault="005C4475" w:rsidP="00816506">
      <w:pPr>
        <w:shd w:val="clear" w:color="auto" w:fill="FFFFFF"/>
        <w:tabs>
          <w:tab w:val="left" w:pos="426"/>
        </w:tabs>
        <w:spacing w:after="0"/>
        <w:jc w:val="both"/>
        <w:rPr>
          <w:rFonts w:ascii="Arial" w:hAnsi="Arial" w:cs="Arial"/>
          <w:i/>
          <w:iCs/>
          <w:sz w:val="20"/>
          <w:szCs w:val="20"/>
          <w:lang w:eastAsia="sl-SI"/>
        </w:rPr>
      </w:pPr>
    </w:p>
    <w:p w14:paraId="40F2098E" w14:textId="77777777" w:rsidR="005C4475" w:rsidRPr="008823A0" w:rsidRDefault="005C4475" w:rsidP="00816506">
      <w:pPr>
        <w:shd w:val="clear" w:color="auto" w:fill="FFFFFF"/>
        <w:tabs>
          <w:tab w:val="left" w:pos="426"/>
        </w:tabs>
        <w:spacing w:after="0"/>
        <w:jc w:val="both"/>
        <w:rPr>
          <w:rFonts w:ascii="Arial" w:hAnsi="Arial" w:cs="Arial"/>
          <w:i/>
          <w:iCs/>
          <w:sz w:val="20"/>
          <w:szCs w:val="20"/>
          <w:lang w:eastAsia="sl-SI"/>
        </w:rPr>
      </w:pPr>
      <w:r w:rsidRPr="008823A0">
        <w:rPr>
          <w:rFonts w:ascii="Arial" w:hAnsi="Arial" w:cs="Arial"/>
          <w:i/>
          <w:iCs/>
          <w:sz w:val="20"/>
          <w:szCs w:val="20"/>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0657125" w14:textId="77777777" w:rsidR="005C4475" w:rsidRPr="008823A0" w:rsidRDefault="005C4475" w:rsidP="00816506">
      <w:pPr>
        <w:shd w:val="clear" w:color="auto" w:fill="FFFFFF"/>
        <w:tabs>
          <w:tab w:val="left" w:pos="426"/>
        </w:tabs>
        <w:spacing w:after="0"/>
        <w:jc w:val="both"/>
        <w:rPr>
          <w:rFonts w:ascii="Arial" w:hAnsi="Arial" w:cs="Arial"/>
          <w:i/>
          <w:iCs/>
          <w:sz w:val="20"/>
          <w:szCs w:val="20"/>
          <w:shd w:val="clear" w:color="auto" w:fill="FFFFFF"/>
        </w:rPr>
      </w:pPr>
    </w:p>
    <w:p w14:paraId="6EB24E3D" w14:textId="77777777" w:rsidR="005C4475" w:rsidRPr="008823A0" w:rsidRDefault="005C4475" w:rsidP="00816506">
      <w:pPr>
        <w:shd w:val="clear" w:color="auto" w:fill="FFFFFF"/>
        <w:tabs>
          <w:tab w:val="left" w:pos="426"/>
        </w:tabs>
        <w:spacing w:after="0"/>
        <w:jc w:val="both"/>
        <w:rPr>
          <w:rFonts w:ascii="Arial" w:hAnsi="Arial" w:cs="Arial"/>
          <w:i/>
          <w:iCs/>
          <w:sz w:val="20"/>
          <w:szCs w:val="20"/>
          <w:lang w:eastAsia="sl-SI"/>
        </w:rPr>
      </w:pPr>
      <w:r w:rsidRPr="008823A0">
        <w:rPr>
          <w:rFonts w:ascii="Arial" w:hAnsi="Arial" w:cs="Arial"/>
          <w:i/>
          <w:iCs/>
          <w:sz w:val="20"/>
          <w:szCs w:val="20"/>
          <w:shd w:val="clear" w:color="auto" w:fill="FFFFFF"/>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9706409" w14:textId="53689421" w:rsidR="005C4475" w:rsidRPr="00816506" w:rsidRDefault="005C4475" w:rsidP="00816506">
      <w:pPr>
        <w:tabs>
          <w:tab w:val="left" w:pos="426"/>
        </w:tabs>
        <w:autoSpaceDE w:val="0"/>
        <w:autoSpaceDN w:val="0"/>
        <w:adjustRightInd w:val="0"/>
        <w:spacing w:after="0"/>
        <w:rPr>
          <w:rFonts w:ascii="Arial" w:hAnsi="Arial" w:cs="Arial"/>
          <w:b/>
          <w:sz w:val="20"/>
          <w:szCs w:val="20"/>
        </w:rPr>
      </w:pPr>
      <w:r w:rsidRPr="00816506">
        <w:rPr>
          <w:rFonts w:ascii="Arial" w:hAnsi="Arial" w:cs="Arial"/>
          <w:b/>
          <w:sz w:val="20"/>
          <w:szCs w:val="20"/>
        </w:rPr>
        <w:t>(člen se uporabi le v primeru, da bo izvajalec izvedel naročilo s podizvajalcem)</w:t>
      </w:r>
    </w:p>
    <w:p w14:paraId="77BA7A11" w14:textId="77777777" w:rsidR="005C4475" w:rsidRPr="00816506"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20"/>
          <w:szCs w:val="20"/>
        </w:rPr>
      </w:pPr>
    </w:p>
    <w:p w14:paraId="47E9E559" w14:textId="77777777" w:rsidR="005C4475" w:rsidRPr="00816506"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20"/>
          <w:szCs w:val="20"/>
        </w:rPr>
      </w:pPr>
      <w:r w:rsidRPr="00816506">
        <w:rPr>
          <w:rFonts w:ascii="Arial" w:eastAsia="Arial" w:hAnsi="Arial" w:cs="Arial"/>
          <w:b/>
          <w:bCs/>
          <w:sz w:val="20"/>
          <w:szCs w:val="20"/>
        </w:rPr>
        <w:t>OBVEZNOSTI NAROČNIKA</w:t>
      </w:r>
    </w:p>
    <w:p w14:paraId="731054E1" w14:textId="77777777" w:rsidR="005C4475" w:rsidRPr="00816506"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20"/>
          <w:szCs w:val="20"/>
        </w:rPr>
      </w:pPr>
    </w:p>
    <w:p w14:paraId="7C267E80" w14:textId="24EC9172" w:rsidR="005C4475" w:rsidRPr="00E368A7" w:rsidRDefault="005C4475">
      <w:pPr>
        <w:pStyle w:val="Odstavekseznama"/>
        <w:numPr>
          <w:ilvl w:val="0"/>
          <w:numId w:val="36"/>
        </w:num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rPr>
          <w:rFonts w:ascii="Arial" w:eastAsia="Arial" w:hAnsi="Arial" w:cs="Arial"/>
          <w:sz w:val="20"/>
          <w:szCs w:val="20"/>
        </w:rPr>
      </w:pPr>
      <w:r w:rsidRPr="00191DE3">
        <w:rPr>
          <w:rFonts w:ascii="Arial" w:hAnsi="Arial" w:cs="Arial"/>
          <w:sz w:val="20"/>
          <w:szCs w:val="20"/>
        </w:rPr>
        <w:t>člen</w:t>
      </w:r>
    </w:p>
    <w:p w14:paraId="7935551D" w14:textId="668EF671" w:rsidR="00A5631A" w:rsidRPr="00816506" w:rsidRDefault="00A5631A" w:rsidP="00816506">
      <w:pPr>
        <w:spacing w:after="0"/>
        <w:jc w:val="both"/>
        <w:rPr>
          <w:rFonts w:ascii="Arial" w:eastAsia="Arial" w:hAnsi="Arial" w:cs="Arial"/>
          <w:sz w:val="20"/>
          <w:szCs w:val="20"/>
        </w:rPr>
      </w:pPr>
      <w:r w:rsidRPr="00816506">
        <w:rPr>
          <w:rFonts w:ascii="Arial" w:hAnsi="Arial" w:cs="Arial"/>
          <w:sz w:val="20"/>
          <w:szCs w:val="20"/>
        </w:rPr>
        <w:t>Naročnik bo izvajalcu zagotovil nemoten dostop do objektov, ki so predmet varovanja in ga predhodno pravočasno obveščal o dodatnih delih izven delovnega časa.</w:t>
      </w:r>
    </w:p>
    <w:p w14:paraId="0D788E5F" w14:textId="77777777" w:rsidR="00A5631A" w:rsidRPr="00816506" w:rsidRDefault="00A5631A" w:rsidP="00816506">
      <w:pPr>
        <w:spacing w:after="0"/>
        <w:jc w:val="both"/>
        <w:rPr>
          <w:rFonts w:ascii="Arial" w:eastAsia="Times New Roman" w:hAnsi="Arial" w:cs="Arial"/>
          <w:bCs/>
          <w:sz w:val="20"/>
          <w:szCs w:val="20"/>
          <w:lang w:eastAsia="sl-SI"/>
        </w:rPr>
      </w:pPr>
    </w:p>
    <w:p w14:paraId="53C28E9A" w14:textId="0356C2E2" w:rsidR="005C4475" w:rsidRPr="00816506" w:rsidRDefault="005C4475" w:rsidP="00816506">
      <w:pPr>
        <w:spacing w:after="0"/>
        <w:jc w:val="both"/>
        <w:rPr>
          <w:rFonts w:ascii="Arial" w:eastAsia="Arial" w:hAnsi="Arial" w:cs="Arial"/>
          <w:sz w:val="20"/>
          <w:szCs w:val="20"/>
        </w:rPr>
      </w:pPr>
      <w:r w:rsidRPr="00816506">
        <w:rPr>
          <w:rFonts w:ascii="Arial" w:eastAsia="Times New Roman" w:hAnsi="Arial" w:cs="Arial"/>
          <w:bCs/>
          <w:sz w:val="20"/>
          <w:szCs w:val="20"/>
          <w:lang w:eastAsia="sl-SI"/>
        </w:rPr>
        <w:t>Naročnik bo skladno s 67. a členom ZJN-3 ves čas trajanja pogodbe, vsake pol leta preveril zakonske razloge za izključitev izvajalca in morebitnih podizvajalcev.</w:t>
      </w:r>
    </w:p>
    <w:p w14:paraId="69E582BC" w14:textId="77777777" w:rsidR="005C4475" w:rsidRPr="00816506" w:rsidRDefault="005C4475" w:rsidP="00816506">
      <w:pPr>
        <w:spacing w:after="0"/>
        <w:jc w:val="both"/>
        <w:rPr>
          <w:rFonts w:ascii="Arial" w:eastAsia="Arial" w:hAnsi="Arial" w:cs="Arial"/>
          <w:sz w:val="20"/>
          <w:szCs w:val="20"/>
        </w:rPr>
      </w:pPr>
    </w:p>
    <w:p w14:paraId="2571A039" w14:textId="4D35834F" w:rsidR="005C4475" w:rsidRPr="00E368A7" w:rsidRDefault="005C4475">
      <w:pPr>
        <w:pStyle w:val="Odstavekseznama"/>
        <w:numPr>
          <w:ilvl w:val="0"/>
          <w:numId w:val="36"/>
        </w:numPr>
        <w:pBdr>
          <w:top w:val="nil"/>
          <w:left w:val="nil"/>
          <w:bottom w:val="nil"/>
          <w:right w:val="nil"/>
          <w:between w:val="nil"/>
          <w:bar w:val="nil"/>
        </w:pBdr>
        <w:spacing w:after="0"/>
        <w:ind w:left="284" w:hanging="284"/>
        <w:jc w:val="center"/>
        <w:rPr>
          <w:rFonts w:ascii="Arial" w:eastAsia="Arial" w:hAnsi="Arial" w:cs="Arial"/>
          <w:sz w:val="20"/>
          <w:szCs w:val="20"/>
        </w:rPr>
      </w:pPr>
      <w:r w:rsidRPr="00191DE3">
        <w:rPr>
          <w:rFonts w:ascii="Arial" w:hAnsi="Arial" w:cs="Arial"/>
          <w:sz w:val="20"/>
          <w:szCs w:val="20"/>
        </w:rPr>
        <w:t>člen</w:t>
      </w:r>
    </w:p>
    <w:p w14:paraId="131C73B1" w14:textId="73DD22EE" w:rsidR="005C4475" w:rsidRPr="00816506"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816506">
        <w:rPr>
          <w:rFonts w:ascii="Arial" w:eastAsia="Arial" w:hAnsi="Arial" w:cs="Arial"/>
          <w:sz w:val="20"/>
          <w:szCs w:val="20"/>
        </w:rPr>
        <w:t>Naročnik se zavezuje izvajalcu za opravljeno delo plačati pogodbeno dogovorjeno ceno, ki je fiksna in dokončna do izteka pogodbenega roka, tako da izvajalec ni upravičen do podražitev.</w:t>
      </w:r>
    </w:p>
    <w:p w14:paraId="458EFDA1" w14:textId="77777777" w:rsidR="005C4475" w:rsidRPr="00816506"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19A4E966" w14:textId="77777777" w:rsidR="005C4475" w:rsidRPr="00816506"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816506">
        <w:rPr>
          <w:rFonts w:ascii="Arial" w:eastAsia="Arial" w:hAnsi="Arial" w:cs="Arial"/>
          <w:sz w:val="20"/>
          <w:szCs w:val="20"/>
        </w:rPr>
        <w:t>Računu mora biti predložena specifikacija iz katere je razvidno, katere vrste storitev in v katerem objektu se zaračunava, ter vrednosti za posamezni objekt.</w:t>
      </w:r>
    </w:p>
    <w:p w14:paraId="0D629B59" w14:textId="2EFD17D4" w:rsidR="000C0DA1" w:rsidRPr="00816506" w:rsidRDefault="000C0DA1" w:rsidP="00816506">
      <w:pPr>
        <w:spacing w:after="0"/>
        <w:rPr>
          <w:rFonts w:ascii="Arial" w:hAnsi="Arial" w:cs="Arial"/>
          <w:sz w:val="20"/>
          <w:szCs w:val="20"/>
        </w:rPr>
      </w:pPr>
    </w:p>
    <w:p w14:paraId="521B98CC" w14:textId="39C3E25E" w:rsidR="005C4475" w:rsidRPr="00E368A7" w:rsidRDefault="005C4475">
      <w:pPr>
        <w:pStyle w:val="Odstavekseznama"/>
        <w:numPr>
          <w:ilvl w:val="0"/>
          <w:numId w:val="36"/>
        </w:num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rPr>
          <w:rFonts w:ascii="Arial" w:eastAsia="Arial" w:hAnsi="Arial" w:cs="Arial"/>
          <w:sz w:val="20"/>
          <w:szCs w:val="20"/>
        </w:rPr>
      </w:pPr>
      <w:r w:rsidRPr="00191DE3">
        <w:rPr>
          <w:rFonts w:ascii="Arial" w:hAnsi="Arial" w:cs="Arial"/>
          <w:sz w:val="20"/>
          <w:szCs w:val="20"/>
        </w:rPr>
        <w:t>člen</w:t>
      </w:r>
    </w:p>
    <w:p w14:paraId="27C34DFE" w14:textId="1A9C2435" w:rsidR="005C4475" w:rsidRPr="00816506"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816506">
        <w:rPr>
          <w:rFonts w:ascii="Arial" w:eastAsia="Arial" w:hAnsi="Arial" w:cs="Arial"/>
          <w:sz w:val="20"/>
          <w:szCs w:val="20"/>
        </w:rPr>
        <w:t>Izvajalec bo pogod</w:t>
      </w:r>
      <w:r w:rsidR="007626CA" w:rsidRPr="00816506">
        <w:rPr>
          <w:rFonts w:ascii="Arial" w:eastAsia="Arial" w:hAnsi="Arial" w:cs="Arial"/>
          <w:sz w:val="20"/>
          <w:szCs w:val="20"/>
        </w:rPr>
        <w:t xml:space="preserve">beno dogovorjena dela izvajal </w:t>
      </w:r>
      <w:r w:rsidR="00E368A7">
        <w:rPr>
          <w:rFonts w:ascii="Arial" w:eastAsia="Arial" w:hAnsi="Arial" w:cs="Arial"/>
          <w:sz w:val="20"/>
          <w:szCs w:val="20"/>
        </w:rPr>
        <w:t>48</w:t>
      </w:r>
      <w:r w:rsidRPr="00816506">
        <w:rPr>
          <w:rFonts w:ascii="Arial" w:eastAsia="Arial" w:hAnsi="Arial" w:cs="Arial"/>
          <w:sz w:val="20"/>
          <w:szCs w:val="20"/>
        </w:rPr>
        <w:t xml:space="preserve"> mesecev od dneva podpisa pogodbe dalje.</w:t>
      </w:r>
    </w:p>
    <w:p w14:paraId="09A53E9D" w14:textId="77777777" w:rsidR="00CE4753" w:rsidRPr="00816506" w:rsidRDefault="00CE4753"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2F63F6DD" w14:textId="77777777" w:rsidR="00E368A7" w:rsidRDefault="005C4475" w:rsidP="00816506">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20"/>
          <w:szCs w:val="20"/>
        </w:rPr>
      </w:pPr>
      <w:r w:rsidRPr="00816506">
        <w:rPr>
          <w:rFonts w:ascii="Arial" w:eastAsia="Arial" w:hAnsi="Arial" w:cs="Arial"/>
          <w:b/>
          <w:bCs/>
          <w:sz w:val="20"/>
          <w:szCs w:val="20"/>
        </w:rPr>
        <w:tab/>
      </w:r>
      <w:r w:rsidRPr="00816506">
        <w:rPr>
          <w:rFonts w:ascii="Arial" w:eastAsia="Arial" w:hAnsi="Arial" w:cs="Arial"/>
          <w:b/>
          <w:bCs/>
          <w:sz w:val="20"/>
          <w:szCs w:val="20"/>
        </w:rPr>
        <w:tab/>
      </w:r>
      <w:r w:rsidRPr="00816506">
        <w:rPr>
          <w:rFonts w:ascii="Arial" w:eastAsia="Arial" w:hAnsi="Arial" w:cs="Arial"/>
          <w:b/>
          <w:bCs/>
          <w:sz w:val="20"/>
          <w:szCs w:val="20"/>
        </w:rPr>
        <w:tab/>
      </w:r>
      <w:r w:rsidRPr="00816506">
        <w:rPr>
          <w:rFonts w:ascii="Arial" w:eastAsia="Arial" w:hAnsi="Arial" w:cs="Arial"/>
          <w:b/>
          <w:bCs/>
          <w:sz w:val="20"/>
          <w:szCs w:val="20"/>
        </w:rPr>
        <w:tab/>
      </w:r>
      <w:r w:rsidRPr="00816506">
        <w:rPr>
          <w:rFonts w:ascii="Arial" w:eastAsia="Arial" w:hAnsi="Arial" w:cs="Arial"/>
          <w:b/>
          <w:bCs/>
          <w:sz w:val="20"/>
          <w:szCs w:val="20"/>
        </w:rPr>
        <w:tab/>
      </w:r>
      <w:r w:rsidRPr="00816506">
        <w:rPr>
          <w:rFonts w:ascii="Arial" w:eastAsia="Arial" w:hAnsi="Arial" w:cs="Arial"/>
          <w:b/>
          <w:bCs/>
          <w:sz w:val="20"/>
          <w:szCs w:val="20"/>
        </w:rPr>
        <w:tab/>
      </w:r>
      <w:r w:rsidRPr="00816506">
        <w:rPr>
          <w:rFonts w:ascii="Arial" w:eastAsia="Arial" w:hAnsi="Arial" w:cs="Arial"/>
          <w:b/>
          <w:bCs/>
          <w:sz w:val="20"/>
          <w:szCs w:val="20"/>
        </w:rPr>
        <w:tab/>
      </w:r>
    </w:p>
    <w:p w14:paraId="5A193683" w14:textId="77777777" w:rsidR="00E368A7" w:rsidRDefault="00E368A7">
      <w:pPr>
        <w:rPr>
          <w:rFonts w:ascii="Arial" w:eastAsia="Arial" w:hAnsi="Arial" w:cs="Arial"/>
          <w:b/>
          <w:bCs/>
          <w:sz w:val="20"/>
          <w:szCs w:val="20"/>
        </w:rPr>
      </w:pPr>
      <w:r>
        <w:rPr>
          <w:rFonts w:ascii="Arial" w:eastAsia="Arial" w:hAnsi="Arial" w:cs="Arial"/>
          <w:b/>
          <w:bCs/>
          <w:sz w:val="20"/>
          <w:szCs w:val="20"/>
        </w:rPr>
        <w:br w:type="page"/>
      </w:r>
    </w:p>
    <w:p w14:paraId="0A93E331" w14:textId="290258E6" w:rsidR="005C4475" w:rsidRPr="00816506" w:rsidRDefault="005C4475" w:rsidP="00E368A7">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20"/>
          <w:szCs w:val="20"/>
        </w:rPr>
      </w:pPr>
      <w:r w:rsidRPr="00816506">
        <w:rPr>
          <w:rFonts w:ascii="Arial" w:eastAsia="Arial" w:hAnsi="Arial" w:cs="Arial"/>
          <w:b/>
          <w:bCs/>
          <w:sz w:val="20"/>
          <w:szCs w:val="20"/>
        </w:rPr>
        <w:lastRenderedPageBreak/>
        <w:t>CENA</w:t>
      </w:r>
    </w:p>
    <w:p w14:paraId="667F8113" w14:textId="77777777" w:rsidR="005C4475" w:rsidRPr="00816506" w:rsidRDefault="005C4475" w:rsidP="00816506">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20"/>
          <w:szCs w:val="20"/>
        </w:rPr>
      </w:pPr>
      <w:r w:rsidRPr="00816506">
        <w:rPr>
          <w:rFonts w:ascii="Arial" w:eastAsia="Arial" w:hAnsi="Arial" w:cs="Arial"/>
          <w:b/>
          <w:bCs/>
          <w:sz w:val="20"/>
          <w:szCs w:val="20"/>
        </w:rPr>
        <w:t xml:space="preserve"> </w:t>
      </w:r>
    </w:p>
    <w:p w14:paraId="47E355F9" w14:textId="43DA6D42" w:rsidR="008F4BB4" w:rsidRPr="00E368A7" w:rsidRDefault="005C4475">
      <w:pPr>
        <w:pStyle w:val="Odstavekseznama"/>
        <w:numPr>
          <w:ilvl w:val="0"/>
          <w:numId w:val="36"/>
        </w:numPr>
        <w:pBdr>
          <w:top w:val="nil"/>
          <w:left w:val="nil"/>
          <w:bottom w:val="nil"/>
          <w:right w:val="nil"/>
          <w:between w:val="nil"/>
          <w:bar w:val="nil"/>
        </w:pBdr>
        <w:spacing w:after="0"/>
        <w:ind w:left="284" w:hanging="284"/>
        <w:jc w:val="center"/>
        <w:rPr>
          <w:rFonts w:ascii="Arial" w:hAnsi="Arial" w:cs="Arial"/>
          <w:sz w:val="20"/>
          <w:szCs w:val="20"/>
        </w:rPr>
      </w:pPr>
      <w:r w:rsidRPr="00191DE3">
        <w:rPr>
          <w:rFonts w:ascii="Arial" w:hAnsi="Arial" w:cs="Arial"/>
          <w:sz w:val="20"/>
          <w:szCs w:val="20"/>
        </w:rPr>
        <w:t>člen</w:t>
      </w:r>
    </w:p>
    <w:p w14:paraId="24B2A35F" w14:textId="77777777" w:rsidR="005C4475" w:rsidRPr="00816506" w:rsidRDefault="005C4475" w:rsidP="00816506">
      <w:pPr>
        <w:pBdr>
          <w:top w:val="single" w:sz="4" w:space="1" w:color="auto"/>
          <w:left w:val="single" w:sz="4" w:space="4" w:color="auto"/>
          <w:bottom w:val="single" w:sz="4" w:space="1" w:color="auto"/>
          <w:right w:val="single" w:sz="4" w:space="4" w:color="auto"/>
        </w:pBdr>
        <w:tabs>
          <w:tab w:val="left" w:pos="426"/>
        </w:tabs>
        <w:spacing w:after="0"/>
        <w:jc w:val="both"/>
        <w:rPr>
          <w:rFonts w:ascii="Arial" w:hAnsi="Arial" w:cs="Arial"/>
          <w:b/>
          <w:sz w:val="20"/>
          <w:szCs w:val="20"/>
        </w:rPr>
      </w:pPr>
    </w:p>
    <w:p w14:paraId="74323BBD" w14:textId="7C8F66E2" w:rsidR="005C4475" w:rsidRPr="00816506" w:rsidRDefault="00E75107" w:rsidP="00816506">
      <w:pPr>
        <w:pBdr>
          <w:top w:val="single" w:sz="4" w:space="1" w:color="auto"/>
          <w:left w:val="single" w:sz="4" w:space="4" w:color="auto"/>
          <w:bottom w:val="single" w:sz="4" w:space="1" w:color="auto"/>
          <w:right w:val="single" w:sz="4" w:space="4" w:color="auto"/>
        </w:pBdr>
        <w:tabs>
          <w:tab w:val="left" w:pos="426"/>
        </w:tabs>
        <w:spacing w:after="0"/>
        <w:jc w:val="both"/>
        <w:rPr>
          <w:rFonts w:ascii="Arial" w:hAnsi="Arial" w:cs="Arial"/>
          <w:b/>
          <w:sz w:val="20"/>
          <w:szCs w:val="20"/>
        </w:rPr>
      </w:pPr>
      <w:r>
        <w:rPr>
          <w:rFonts w:ascii="Arial" w:hAnsi="Arial" w:cs="Arial"/>
          <w:b/>
          <w:sz w:val="20"/>
          <w:szCs w:val="20"/>
        </w:rPr>
        <w:t>Pogodbena</w:t>
      </w:r>
      <w:r w:rsidR="005C4475" w:rsidRPr="00816506">
        <w:rPr>
          <w:rFonts w:ascii="Arial" w:hAnsi="Arial" w:cs="Arial"/>
          <w:b/>
          <w:sz w:val="20"/>
          <w:szCs w:val="20"/>
        </w:rPr>
        <w:t xml:space="preserve"> vrednost </w:t>
      </w:r>
      <w:r w:rsidR="005C4475" w:rsidRPr="00816506">
        <w:rPr>
          <w:rFonts w:ascii="Arial" w:hAnsi="Arial" w:cs="Arial"/>
          <w:b/>
          <w:sz w:val="20"/>
          <w:szCs w:val="20"/>
          <w:u w:val="single"/>
        </w:rPr>
        <w:t>vseh del</w:t>
      </w:r>
      <w:r w:rsidRPr="00E75107">
        <w:rPr>
          <w:rFonts w:ascii="Arial" w:hAnsi="Arial" w:cs="Arial"/>
          <w:b/>
          <w:sz w:val="20"/>
          <w:szCs w:val="20"/>
        </w:rPr>
        <w:t xml:space="preserve"> </w:t>
      </w:r>
      <w:r w:rsidR="005C4475" w:rsidRPr="00816506">
        <w:rPr>
          <w:rFonts w:ascii="Arial" w:hAnsi="Arial" w:cs="Arial"/>
          <w:b/>
          <w:sz w:val="20"/>
          <w:szCs w:val="20"/>
        </w:rPr>
        <w:t>za</w:t>
      </w:r>
      <w:r w:rsidR="008F3631" w:rsidRPr="00816506">
        <w:rPr>
          <w:rFonts w:ascii="Arial" w:hAnsi="Arial" w:cs="Arial"/>
          <w:b/>
          <w:sz w:val="20"/>
          <w:szCs w:val="20"/>
        </w:rPr>
        <w:t xml:space="preserve"> </w:t>
      </w:r>
      <w:r w:rsidR="005C4475" w:rsidRPr="00816506">
        <w:rPr>
          <w:rFonts w:ascii="Arial" w:hAnsi="Arial" w:cs="Arial"/>
          <w:b/>
          <w:sz w:val="20"/>
          <w:szCs w:val="20"/>
        </w:rPr>
        <w:t>čas trajanja pogodbe znaša:</w:t>
      </w:r>
    </w:p>
    <w:p w14:paraId="462AC5C2" w14:textId="77777777" w:rsidR="005C4475" w:rsidRPr="00816506" w:rsidRDefault="005C4475" w:rsidP="00816506">
      <w:pPr>
        <w:pBdr>
          <w:top w:val="single" w:sz="4" w:space="1" w:color="auto"/>
          <w:left w:val="single" w:sz="4" w:space="4" w:color="auto"/>
          <w:bottom w:val="single" w:sz="4" w:space="1" w:color="auto"/>
          <w:right w:val="single" w:sz="4" w:space="4" w:color="auto"/>
        </w:pBdr>
        <w:tabs>
          <w:tab w:val="left" w:pos="426"/>
        </w:tabs>
        <w:spacing w:after="0"/>
        <w:jc w:val="both"/>
        <w:rPr>
          <w:rFonts w:ascii="Arial" w:hAnsi="Arial" w:cs="Arial"/>
          <w:b/>
          <w:sz w:val="20"/>
          <w:szCs w:val="20"/>
        </w:rPr>
      </w:pPr>
    </w:p>
    <w:p w14:paraId="71F1864E" w14:textId="77777777" w:rsidR="005C4475" w:rsidRPr="00816506" w:rsidRDefault="005C4475" w:rsidP="00816506">
      <w:pPr>
        <w:pBdr>
          <w:top w:val="single" w:sz="4" w:space="1" w:color="auto"/>
          <w:left w:val="single" w:sz="4" w:space="4" w:color="auto"/>
          <w:bottom w:val="single" w:sz="4" w:space="1" w:color="auto"/>
          <w:right w:val="single" w:sz="4" w:space="4" w:color="auto"/>
        </w:pBdr>
        <w:tabs>
          <w:tab w:val="left" w:pos="426"/>
        </w:tabs>
        <w:spacing w:after="0"/>
        <w:jc w:val="center"/>
        <w:rPr>
          <w:rFonts w:ascii="Arial" w:eastAsia="Arial" w:hAnsi="Arial" w:cs="Arial"/>
          <w:b/>
          <w:sz w:val="20"/>
          <w:szCs w:val="20"/>
        </w:rPr>
      </w:pPr>
      <w:r w:rsidRPr="00816506">
        <w:rPr>
          <w:rFonts w:ascii="Arial" w:eastAsia="Arial" w:hAnsi="Arial" w:cs="Arial"/>
          <w:b/>
          <w:sz w:val="20"/>
          <w:szCs w:val="20"/>
        </w:rPr>
        <w:t>Cena brez DDV znaša _________________________ EUR</w:t>
      </w:r>
    </w:p>
    <w:p w14:paraId="59BA4E94" w14:textId="77777777" w:rsidR="005C4475" w:rsidRPr="00816506" w:rsidRDefault="005C4475" w:rsidP="00816506">
      <w:pPr>
        <w:pBdr>
          <w:top w:val="single" w:sz="4" w:space="1" w:color="auto"/>
          <w:left w:val="single" w:sz="4" w:space="4" w:color="auto"/>
          <w:bottom w:val="single" w:sz="4" w:space="1" w:color="auto"/>
          <w:right w:val="single" w:sz="4" w:space="4" w:color="auto"/>
        </w:pBdr>
        <w:tabs>
          <w:tab w:val="left" w:pos="426"/>
        </w:tabs>
        <w:spacing w:after="0"/>
        <w:jc w:val="center"/>
        <w:rPr>
          <w:rFonts w:ascii="Arial" w:eastAsia="Arial" w:hAnsi="Arial" w:cs="Arial"/>
          <w:b/>
          <w:sz w:val="20"/>
          <w:szCs w:val="20"/>
        </w:rPr>
      </w:pPr>
      <w:r w:rsidRPr="00816506">
        <w:rPr>
          <w:rFonts w:ascii="Arial" w:eastAsia="Arial" w:hAnsi="Arial" w:cs="Arial"/>
          <w:b/>
          <w:sz w:val="20"/>
          <w:szCs w:val="20"/>
        </w:rPr>
        <w:t>DDV (DDV 22 %) znaša ________________________ EUR</w:t>
      </w:r>
    </w:p>
    <w:p w14:paraId="5B656180" w14:textId="77777777" w:rsidR="005C4475" w:rsidRPr="00816506" w:rsidRDefault="005C4475" w:rsidP="00816506">
      <w:pPr>
        <w:pBdr>
          <w:top w:val="single" w:sz="4" w:space="1" w:color="auto"/>
          <w:left w:val="single" w:sz="4" w:space="4" w:color="auto"/>
          <w:bottom w:val="single" w:sz="4" w:space="1" w:color="auto"/>
          <w:right w:val="single" w:sz="4" w:space="4" w:color="auto"/>
        </w:pBdr>
        <w:tabs>
          <w:tab w:val="left" w:pos="426"/>
        </w:tabs>
        <w:spacing w:after="0"/>
        <w:jc w:val="center"/>
        <w:rPr>
          <w:rFonts w:ascii="Arial" w:eastAsia="Arial" w:hAnsi="Arial" w:cs="Arial"/>
          <w:b/>
          <w:sz w:val="20"/>
          <w:szCs w:val="20"/>
        </w:rPr>
      </w:pPr>
      <w:r w:rsidRPr="00816506">
        <w:rPr>
          <w:rFonts w:ascii="Arial" w:eastAsia="Arial" w:hAnsi="Arial" w:cs="Arial"/>
          <w:b/>
          <w:sz w:val="20"/>
          <w:szCs w:val="20"/>
        </w:rPr>
        <w:t>Cena  z DDV znaša ____________________________ EUR</w:t>
      </w:r>
    </w:p>
    <w:p w14:paraId="5B5A4E41" w14:textId="37BE2E08" w:rsidR="005C4475" w:rsidRPr="00816506" w:rsidRDefault="00120D18" w:rsidP="00816506">
      <w:pPr>
        <w:pBdr>
          <w:top w:val="single" w:sz="4" w:space="1" w:color="auto"/>
          <w:left w:val="single" w:sz="4" w:space="4" w:color="auto"/>
          <w:bottom w:val="single" w:sz="4" w:space="1" w:color="auto"/>
          <w:right w:val="single" w:sz="4" w:space="4" w:color="auto"/>
        </w:pBdr>
        <w:tabs>
          <w:tab w:val="left" w:pos="426"/>
        </w:tabs>
        <w:spacing w:after="0"/>
        <w:jc w:val="center"/>
        <w:rPr>
          <w:rFonts w:ascii="Arial" w:hAnsi="Arial" w:cs="Arial"/>
          <w:b/>
          <w:sz w:val="20"/>
          <w:szCs w:val="20"/>
        </w:rPr>
      </w:pPr>
      <w:r w:rsidRPr="00816506">
        <w:rPr>
          <w:rFonts w:ascii="Arial" w:hAnsi="Arial" w:cs="Arial"/>
          <w:b/>
          <w:sz w:val="20"/>
          <w:szCs w:val="20"/>
        </w:rPr>
        <w:t xml:space="preserve">   </w:t>
      </w:r>
      <w:r w:rsidR="005C4475" w:rsidRPr="00816506">
        <w:rPr>
          <w:rFonts w:ascii="Arial" w:hAnsi="Arial" w:cs="Arial"/>
          <w:b/>
          <w:sz w:val="20"/>
          <w:szCs w:val="20"/>
        </w:rPr>
        <w:t>z besedo: ___________________________ in ___/100 evrov</w:t>
      </w:r>
    </w:p>
    <w:p w14:paraId="12528B9B" w14:textId="77777777" w:rsidR="00E36B02" w:rsidRPr="00816506" w:rsidRDefault="00E36B02" w:rsidP="00816506">
      <w:pPr>
        <w:pBdr>
          <w:top w:val="single" w:sz="4" w:space="1" w:color="auto"/>
          <w:left w:val="single" w:sz="4" w:space="4" w:color="auto"/>
          <w:bottom w:val="single" w:sz="4" w:space="1" w:color="auto"/>
          <w:right w:val="single" w:sz="4" w:space="4" w:color="auto"/>
        </w:pBdr>
        <w:tabs>
          <w:tab w:val="left" w:pos="426"/>
        </w:tabs>
        <w:spacing w:after="0"/>
        <w:jc w:val="center"/>
        <w:rPr>
          <w:rFonts w:ascii="Arial" w:hAnsi="Arial" w:cs="Arial"/>
          <w:b/>
          <w:sz w:val="20"/>
          <w:szCs w:val="20"/>
        </w:rPr>
      </w:pPr>
    </w:p>
    <w:p w14:paraId="5F9FF3E2" w14:textId="77777777" w:rsidR="008F4BB4" w:rsidRPr="00816506" w:rsidRDefault="008F4BB4" w:rsidP="00816506">
      <w:pPr>
        <w:tabs>
          <w:tab w:val="left" w:pos="426"/>
        </w:tabs>
        <w:spacing w:after="0"/>
        <w:jc w:val="both"/>
        <w:rPr>
          <w:rFonts w:ascii="Arial" w:hAnsi="Arial" w:cs="Arial"/>
          <w:sz w:val="20"/>
          <w:szCs w:val="20"/>
        </w:rPr>
      </w:pPr>
    </w:p>
    <w:p w14:paraId="1C1ABDE2" w14:textId="2C249A32" w:rsidR="008D5C55" w:rsidRPr="00816506" w:rsidRDefault="008D5C55" w:rsidP="00816506">
      <w:pPr>
        <w:tabs>
          <w:tab w:val="left" w:pos="426"/>
        </w:tabs>
        <w:spacing w:after="0"/>
        <w:jc w:val="both"/>
        <w:rPr>
          <w:rFonts w:ascii="Arial" w:hAnsi="Arial" w:cs="Arial"/>
          <w:sz w:val="20"/>
          <w:szCs w:val="20"/>
        </w:rPr>
      </w:pPr>
      <w:r w:rsidRPr="00816506">
        <w:rPr>
          <w:rFonts w:ascii="Arial" w:hAnsi="Arial" w:cs="Arial"/>
          <w:sz w:val="20"/>
          <w:szCs w:val="20"/>
        </w:rPr>
        <w:t>Ocenjena vrednost pogodbenih del za</w:t>
      </w:r>
      <w:r w:rsidR="00E36B02" w:rsidRPr="00BC2EFE">
        <w:rPr>
          <w:rFonts w:ascii="Arial" w:hAnsi="Arial" w:cs="Arial"/>
          <w:b/>
          <w:sz w:val="20"/>
          <w:szCs w:val="20"/>
        </w:rPr>
        <w:t xml:space="preserve"> </w:t>
      </w:r>
      <w:r w:rsidR="00E36B02" w:rsidRPr="00816506">
        <w:rPr>
          <w:rFonts w:ascii="Arial" w:hAnsi="Arial" w:cs="Arial"/>
          <w:b/>
          <w:sz w:val="20"/>
          <w:szCs w:val="20"/>
          <w:u w:val="single"/>
        </w:rPr>
        <w:t>izvajanje storitev</w:t>
      </w:r>
      <w:r w:rsidRPr="00816506">
        <w:rPr>
          <w:rFonts w:ascii="Arial" w:hAnsi="Arial" w:cs="Arial"/>
          <w:sz w:val="20"/>
          <w:szCs w:val="20"/>
          <w:u w:val="single"/>
        </w:rPr>
        <w:t xml:space="preserve"> </w:t>
      </w:r>
      <w:r w:rsidRPr="00816506">
        <w:rPr>
          <w:rFonts w:ascii="Arial" w:hAnsi="Arial" w:cs="Arial"/>
          <w:b/>
          <w:sz w:val="20"/>
          <w:szCs w:val="20"/>
          <w:u w:val="single"/>
        </w:rPr>
        <w:t>v obsegu Mestne občine Velenje</w:t>
      </w:r>
      <w:r w:rsidRPr="00BC2EFE">
        <w:rPr>
          <w:rFonts w:ascii="Arial" w:hAnsi="Arial" w:cs="Arial"/>
          <w:b/>
          <w:sz w:val="20"/>
          <w:szCs w:val="20"/>
        </w:rPr>
        <w:t xml:space="preserve"> </w:t>
      </w:r>
      <w:r w:rsidR="00E36B02" w:rsidRPr="00BC2EFE">
        <w:rPr>
          <w:rFonts w:ascii="Arial" w:hAnsi="Arial" w:cs="Arial"/>
          <w:sz w:val="20"/>
          <w:szCs w:val="20"/>
        </w:rPr>
        <w:t>za</w:t>
      </w:r>
      <w:r w:rsidR="00E36B02" w:rsidRPr="00816506">
        <w:rPr>
          <w:rFonts w:ascii="Arial" w:hAnsi="Arial" w:cs="Arial"/>
          <w:sz w:val="20"/>
          <w:szCs w:val="20"/>
          <w:u w:val="single"/>
        </w:rPr>
        <w:t xml:space="preserve"> </w:t>
      </w:r>
      <w:r w:rsidRPr="00816506">
        <w:rPr>
          <w:rFonts w:ascii="Arial" w:hAnsi="Arial" w:cs="Arial"/>
          <w:sz w:val="20"/>
          <w:szCs w:val="20"/>
        </w:rPr>
        <w:t>čas trajanja pogodbe znaša:</w:t>
      </w:r>
    </w:p>
    <w:p w14:paraId="48F33662" w14:textId="77777777" w:rsidR="008D5C55" w:rsidRPr="00816506" w:rsidRDefault="008D5C55" w:rsidP="00816506">
      <w:pPr>
        <w:tabs>
          <w:tab w:val="left" w:pos="426"/>
        </w:tabs>
        <w:spacing w:after="0"/>
        <w:jc w:val="both"/>
        <w:rPr>
          <w:rFonts w:ascii="Arial" w:hAnsi="Arial" w:cs="Arial"/>
          <w:sz w:val="20"/>
          <w:szCs w:val="20"/>
        </w:rPr>
      </w:pPr>
    </w:p>
    <w:p w14:paraId="357A18AE" w14:textId="77777777" w:rsidR="008D5C55" w:rsidRPr="00816506" w:rsidRDefault="008D5C55" w:rsidP="00816506">
      <w:pPr>
        <w:tabs>
          <w:tab w:val="left" w:pos="426"/>
        </w:tabs>
        <w:spacing w:after="0"/>
        <w:jc w:val="center"/>
        <w:rPr>
          <w:rFonts w:ascii="Arial" w:eastAsia="Arial" w:hAnsi="Arial" w:cs="Arial"/>
          <w:sz w:val="20"/>
          <w:szCs w:val="20"/>
        </w:rPr>
      </w:pPr>
      <w:r w:rsidRPr="00816506">
        <w:rPr>
          <w:rFonts w:ascii="Arial" w:eastAsia="Arial" w:hAnsi="Arial" w:cs="Arial"/>
          <w:sz w:val="20"/>
          <w:szCs w:val="20"/>
        </w:rPr>
        <w:t>Cena brez DDV znaša _________________________ EUR</w:t>
      </w:r>
    </w:p>
    <w:p w14:paraId="2811A534" w14:textId="77777777" w:rsidR="008D5C55" w:rsidRPr="00816506" w:rsidRDefault="008D5C55" w:rsidP="00816506">
      <w:pPr>
        <w:tabs>
          <w:tab w:val="left" w:pos="426"/>
        </w:tabs>
        <w:spacing w:after="0"/>
        <w:jc w:val="center"/>
        <w:rPr>
          <w:rFonts w:ascii="Arial" w:eastAsia="Arial" w:hAnsi="Arial" w:cs="Arial"/>
          <w:sz w:val="20"/>
          <w:szCs w:val="20"/>
        </w:rPr>
      </w:pPr>
      <w:r w:rsidRPr="00816506">
        <w:rPr>
          <w:rFonts w:ascii="Arial" w:eastAsia="Arial" w:hAnsi="Arial" w:cs="Arial"/>
          <w:sz w:val="20"/>
          <w:szCs w:val="20"/>
        </w:rPr>
        <w:t>DDV (DDV 22 %) znaša ________________________ EUR</w:t>
      </w:r>
    </w:p>
    <w:p w14:paraId="47FB7523" w14:textId="77777777" w:rsidR="008D5C55" w:rsidRPr="00816506" w:rsidRDefault="008D5C55" w:rsidP="00816506">
      <w:pPr>
        <w:tabs>
          <w:tab w:val="left" w:pos="426"/>
        </w:tabs>
        <w:spacing w:after="0"/>
        <w:jc w:val="center"/>
        <w:rPr>
          <w:rFonts w:ascii="Arial" w:eastAsia="Arial" w:hAnsi="Arial" w:cs="Arial"/>
          <w:sz w:val="20"/>
          <w:szCs w:val="20"/>
        </w:rPr>
      </w:pPr>
      <w:r w:rsidRPr="00816506">
        <w:rPr>
          <w:rFonts w:ascii="Arial" w:eastAsia="Arial" w:hAnsi="Arial" w:cs="Arial"/>
          <w:sz w:val="20"/>
          <w:szCs w:val="20"/>
        </w:rPr>
        <w:t>Cena  z DDV znaša ____________________________ EUR</w:t>
      </w:r>
    </w:p>
    <w:p w14:paraId="14C990DD" w14:textId="77777777" w:rsidR="008D5C55" w:rsidRPr="00816506" w:rsidRDefault="008D5C55" w:rsidP="00816506">
      <w:pPr>
        <w:tabs>
          <w:tab w:val="left" w:pos="426"/>
        </w:tabs>
        <w:spacing w:after="0"/>
        <w:jc w:val="center"/>
        <w:rPr>
          <w:rFonts w:ascii="Arial" w:hAnsi="Arial" w:cs="Arial"/>
          <w:sz w:val="20"/>
          <w:szCs w:val="20"/>
        </w:rPr>
      </w:pPr>
      <w:r w:rsidRPr="00816506">
        <w:rPr>
          <w:rFonts w:ascii="Arial" w:hAnsi="Arial" w:cs="Arial"/>
          <w:sz w:val="20"/>
          <w:szCs w:val="20"/>
        </w:rPr>
        <w:t>z besedo: ___________________________ in ___/100 evrov</w:t>
      </w:r>
    </w:p>
    <w:p w14:paraId="2E2F93D0" w14:textId="77777777" w:rsidR="008F4BB4" w:rsidRPr="00816506" w:rsidRDefault="008F4BB4" w:rsidP="00816506">
      <w:pPr>
        <w:tabs>
          <w:tab w:val="left" w:pos="426"/>
        </w:tabs>
        <w:spacing w:after="0"/>
        <w:jc w:val="both"/>
        <w:rPr>
          <w:rFonts w:ascii="Arial" w:hAnsi="Arial" w:cs="Arial"/>
          <w:sz w:val="20"/>
          <w:szCs w:val="20"/>
        </w:rPr>
      </w:pPr>
    </w:p>
    <w:p w14:paraId="7D9136D2" w14:textId="3059F367" w:rsidR="008D5C55" w:rsidRPr="00816506" w:rsidRDefault="008D5C55" w:rsidP="00816506">
      <w:pPr>
        <w:tabs>
          <w:tab w:val="left" w:pos="426"/>
        </w:tabs>
        <w:spacing w:after="0"/>
        <w:jc w:val="both"/>
        <w:rPr>
          <w:rFonts w:ascii="Arial" w:hAnsi="Arial" w:cs="Arial"/>
          <w:sz w:val="20"/>
          <w:szCs w:val="20"/>
        </w:rPr>
      </w:pPr>
      <w:r w:rsidRPr="00816506">
        <w:rPr>
          <w:rFonts w:ascii="Arial" w:hAnsi="Arial" w:cs="Arial"/>
          <w:sz w:val="20"/>
          <w:szCs w:val="20"/>
        </w:rPr>
        <w:t>Ocenjena vrednost pogodbenih del za</w:t>
      </w:r>
      <w:r w:rsidRPr="00BC2EFE">
        <w:rPr>
          <w:rFonts w:ascii="Arial" w:hAnsi="Arial" w:cs="Arial"/>
          <w:b/>
          <w:sz w:val="20"/>
          <w:szCs w:val="20"/>
        </w:rPr>
        <w:t xml:space="preserve"> </w:t>
      </w:r>
      <w:r w:rsidR="00E36B02" w:rsidRPr="00816506">
        <w:rPr>
          <w:rFonts w:ascii="Arial" w:hAnsi="Arial" w:cs="Arial"/>
          <w:b/>
          <w:sz w:val="20"/>
          <w:szCs w:val="20"/>
          <w:u w:val="single"/>
        </w:rPr>
        <w:t>izvajanje storitev</w:t>
      </w:r>
      <w:r w:rsidR="00E36B02" w:rsidRPr="00816506">
        <w:rPr>
          <w:rFonts w:ascii="Arial" w:hAnsi="Arial" w:cs="Arial"/>
          <w:sz w:val="20"/>
          <w:szCs w:val="20"/>
          <w:u w:val="single"/>
        </w:rPr>
        <w:t xml:space="preserve">, </w:t>
      </w:r>
      <w:r w:rsidRPr="00816506">
        <w:rPr>
          <w:rFonts w:ascii="Arial" w:eastAsia="Arial" w:hAnsi="Arial" w:cs="Arial"/>
          <w:b/>
          <w:bCs/>
          <w:sz w:val="20"/>
          <w:szCs w:val="20"/>
          <w:u w:val="single"/>
        </w:rPr>
        <w:t>v obsegu Zavoda za turizem Šaleške doline</w:t>
      </w:r>
      <w:r w:rsidRPr="00BC2EFE">
        <w:rPr>
          <w:rFonts w:ascii="Arial" w:eastAsia="Arial" w:hAnsi="Arial" w:cs="Arial"/>
          <w:b/>
          <w:bCs/>
          <w:sz w:val="20"/>
          <w:szCs w:val="20"/>
        </w:rPr>
        <w:t xml:space="preserve"> </w:t>
      </w:r>
      <w:r w:rsidR="00E36B02" w:rsidRPr="00816506">
        <w:rPr>
          <w:rFonts w:ascii="Arial" w:eastAsia="Arial" w:hAnsi="Arial" w:cs="Arial"/>
          <w:bCs/>
          <w:sz w:val="20"/>
          <w:szCs w:val="20"/>
        </w:rPr>
        <w:t xml:space="preserve">za </w:t>
      </w:r>
      <w:r w:rsidRPr="00816506">
        <w:rPr>
          <w:rFonts w:ascii="Arial" w:hAnsi="Arial" w:cs="Arial"/>
          <w:sz w:val="20"/>
          <w:szCs w:val="20"/>
        </w:rPr>
        <w:t>čas trajanja pogodbe znaša:</w:t>
      </w:r>
    </w:p>
    <w:p w14:paraId="46F11465" w14:textId="77777777" w:rsidR="008D5C55" w:rsidRPr="00816506" w:rsidRDefault="008D5C55" w:rsidP="00816506">
      <w:pPr>
        <w:tabs>
          <w:tab w:val="left" w:pos="426"/>
        </w:tabs>
        <w:spacing w:after="0"/>
        <w:jc w:val="both"/>
        <w:rPr>
          <w:rFonts w:ascii="Arial" w:hAnsi="Arial" w:cs="Arial"/>
          <w:sz w:val="20"/>
          <w:szCs w:val="20"/>
        </w:rPr>
      </w:pPr>
    </w:p>
    <w:p w14:paraId="29A83525" w14:textId="77777777" w:rsidR="008D5C55" w:rsidRPr="00816506" w:rsidRDefault="008D5C55" w:rsidP="00816506">
      <w:pPr>
        <w:tabs>
          <w:tab w:val="left" w:pos="426"/>
        </w:tabs>
        <w:spacing w:after="0"/>
        <w:jc w:val="center"/>
        <w:rPr>
          <w:rFonts w:ascii="Arial" w:eastAsia="Arial" w:hAnsi="Arial" w:cs="Arial"/>
          <w:sz w:val="20"/>
          <w:szCs w:val="20"/>
        </w:rPr>
      </w:pPr>
      <w:r w:rsidRPr="00816506">
        <w:rPr>
          <w:rFonts w:ascii="Arial" w:eastAsia="Arial" w:hAnsi="Arial" w:cs="Arial"/>
          <w:sz w:val="20"/>
          <w:szCs w:val="20"/>
        </w:rPr>
        <w:t>Cena brez DDV znaša _________________________ EUR</w:t>
      </w:r>
    </w:p>
    <w:p w14:paraId="350B86BD" w14:textId="77777777" w:rsidR="008D5C55" w:rsidRPr="00816506" w:rsidRDefault="008D5C55" w:rsidP="00816506">
      <w:pPr>
        <w:tabs>
          <w:tab w:val="left" w:pos="426"/>
        </w:tabs>
        <w:spacing w:after="0"/>
        <w:jc w:val="center"/>
        <w:rPr>
          <w:rFonts w:ascii="Arial" w:eastAsia="Arial" w:hAnsi="Arial" w:cs="Arial"/>
          <w:sz w:val="20"/>
          <w:szCs w:val="20"/>
        </w:rPr>
      </w:pPr>
      <w:r w:rsidRPr="00816506">
        <w:rPr>
          <w:rFonts w:ascii="Arial" w:eastAsia="Arial" w:hAnsi="Arial" w:cs="Arial"/>
          <w:sz w:val="20"/>
          <w:szCs w:val="20"/>
        </w:rPr>
        <w:t>DDV (DDV 22 %) znaša ________________________ EUR</w:t>
      </w:r>
    </w:p>
    <w:p w14:paraId="163CC047" w14:textId="77777777" w:rsidR="008D5C55" w:rsidRPr="00816506" w:rsidRDefault="008D5C55" w:rsidP="00816506">
      <w:pPr>
        <w:tabs>
          <w:tab w:val="left" w:pos="426"/>
        </w:tabs>
        <w:spacing w:after="0"/>
        <w:jc w:val="center"/>
        <w:rPr>
          <w:rFonts w:ascii="Arial" w:eastAsia="Arial" w:hAnsi="Arial" w:cs="Arial"/>
          <w:sz w:val="20"/>
          <w:szCs w:val="20"/>
        </w:rPr>
      </w:pPr>
      <w:r w:rsidRPr="00816506">
        <w:rPr>
          <w:rFonts w:ascii="Arial" w:eastAsia="Arial" w:hAnsi="Arial" w:cs="Arial"/>
          <w:sz w:val="20"/>
          <w:szCs w:val="20"/>
        </w:rPr>
        <w:t>Cena  z DDV znaša ____________________________ EUR</w:t>
      </w:r>
    </w:p>
    <w:p w14:paraId="33A91F70" w14:textId="77777777" w:rsidR="008D5C55" w:rsidRPr="00816506" w:rsidRDefault="008D5C55" w:rsidP="00816506">
      <w:pPr>
        <w:tabs>
          <w:tab w:val="left" w:pos="426"/>
        </w:tabs>
        <w:spacing w:after="0"/>
        <w:jc w:val="center"/>
        <w:rPr>
          <w:rFonts w:ascii="Arial" w:hAnsi="Arial" w:cs="Arial"/>
          <w:sz w:val="20"/>
          <w:szCs w:val="20"/>
        </w:rPr>
      </w:pPr>
      <w:r w:rsidRPr="00816506">
        <w:rPr>
          <w:rFonts w:ascii="Arial" w:hAnsi="Arial" w:cs="Arial"/>
          <w:sz w:val="20"/>
          <w:szCs w:val="20"/>
        </w:rPr>
        <w:t>z besedo: ___________________________ in ___/100 evrov</w:t>
      </w:r>
    </w:p>
    <w:p w14:paraId="3A7178AF" w14:textId="77777777" w:rsidR="008F4BB4" w:rsidRPr="00816506" w:rsidRDefault="008F4BB4" w:rsidP="00E368A7">
      <w:pPr>
        <w:tabs>
          <w:tab w:val="left" w:pos="426"/>
        </w:tabs>
        <w:spacing w:after="0"/>
        <w:rPr>
          <w:rFonts w:ascii="Arial" w:hAnsi="Arial" w:cs="Arial"/>
          <w:sz w:val="20"/>
          <w:szCs w:val="20"/>
        </w:rPr>
      </w:pPr>
    </w:p>
    <w:p w14:paraId="653BD921" w14:textId="5C9B1073" w:rsidR="008D5C55" w:rsidRPr="00816506" w:rsidRDefault="008D5C55" w:rsidP="00816506">
      <w:pPr>
        <w:tabs>
          <w:tab w:val="left" w:pos="426"/>
        </w:tabs>
        <w:spacing w:after="0"/>
        <w:jc w:val="both"/>
        <w:rPr>
          <w:rFonts w:ascii="Arial" w:hAnsi="Arial" w:cs="Arial"/>
          <w:sz w:val="20"/>
          <w:szCs w:val="20"/>
        </w:rPr>
      </w:pPr>
      <w:r w:rsidRPr="00816506">
        <w:rPr>
          <w:rFonts w:ascii="Arial" w:hAnsi="Arial" w:cs="Arial"/>
          <w:sz w:val="20"/>
          <w:szCs w:val="20"/>
        </w:rPr>
        <w:t xml:space="preserve">Ocenjena vrednost pogodbenih del </w:t>
      </w:r>
      <w:r w:rsidRPr="00BC2EFE">
        <w:rPr>
          <w:rFonts w:ascii="Arial" w:hAnsi="Arial" w:cs="Arial"/>
          <w:sz w:val="20"/>
          <w:szCs w:val="20"/>
        </w:rPr>
        <w:t>za</w:t>
      </w:r>
      <w:r w:rsidRPr="00BC2EFE">
        <w:rPr>
          <w:rFonts w:ascii="Arial" w:hAnsi="Arial" w:cs="Arial"/>
          <w:b/>
          <w:sz w:val="20"/>
          <w:szCs w:val="20"/>
        </w:rPr>
        <w:t xml:space="preserve"> </w:t>
      </w:r>
      <w:r w:rsidR="00E36B02" w:rsidRPr="00816506">
        <w:rPr>
          <w:rFonts w:ascii="Arial" w:hAnsi="Arial" w:cs="Arial"/>
          <w:b/>
          <w:sz w:val="20"/>
          <w:szCs w:val="20"/>
          <w:u w:val="single"/>
        </w:rPr>
        <w:t>izvajanje storitev</w:t>
      </w:r>
      <w:r w:rsidR="00E36B02" w:rsidRPr="00816506">
        <w:rPr>
          <w:rFonts w:ascii="Arial" w:hAnsi="Arial" w:cs="Arial"/>
          <w:sz w:val="20"/>
          <w:szCs w:val="20"/>
          <w:u w:val="single"/>
        </w:rPr>
        <w:t>,</w:t>
      </w:r>
      <w:r w:rsidR="00BC2EFE">
        <w:rPr>
          <w:rFonts w:ascii="Arial" w:hAnsi="Arial" w:cs="Arial"/>
          <w:sz w:val="20"/>
          <w:szCs w:val="20"/>
          <w:u w:val="single"/>
        </w:rPr>
        <w:t xml:space="preserve"> </w:t>
      </w:r>
      <w:r w:rsidRPr="00816506">
        <w:rPr>
          <w:rFonts w:ascii="Arial" w:eastAsia="Arial" w:hAnsi="Arial" w:cs="Arial"/>
          <w:b/>
          <w:bCs/>
          <w:sz w:val="20"/>
          <w:szCs w:val="20"/>
          <w:u w:val="single"/>
        </w:rPr>
        <w:t>v obsegu Komunalnega podjetja Velenje d.o.o</w:t>
      </w:r>
      <w:r w:rsidRPr="00BC2EFE">
        <w:rPr>
          <w:rFonts w:ascii="Arial" w:eastAsia="Arial" w:hAnsi="Arial" w:cs="Arial"/>
          <w:bCs/>
          <w:sz w:val="20"/>
          <w:szCs w:val="20"/>
          <w:u w:val="single"/>
        </w:rPr>
        <w:t>.</w:t>
      </w:r>
      <w:r w:rsidRPr="00816506">
        <w:rPr>
          <w:rFonts w:ascii="Arial" w:eastAsia="Arial" w:hAnsi="Arial" w:cs="Arial"/>
          <w:bCs/>
          <w:sz w:val="20"/>
          <w:szCs w:val="20"/>
        </w:rPr>
        <w:t xml:space="preserve"> </w:t>
      </w:r>
      <w:r w:rsidRPr="00816506">
        <w:rPr>
          <w:rFonts w:ascii="Arial" w:hAnsi="Arial" w:cs="Arial"/>
          <w:sz w:val="20"/>
          <w:szCs w:val="20"/>
        </w:rPr>
        <w:t xml:space="preserve"> </w:t>
      </w:r>
      <w:r w:rsidR="00E36B02" w:rsidRPr="00816506">
        <w:rPr>
          <w:rFonts w:ascii="Arial" w:hAnsi="Arial" w:cs="Arial"/>
          <w:sz w:val="20"/>
          <w:szCs w:val="20"/>
        </w:rPr>
        <w:t xml:space="preserve"> za</w:t>
      </w:r>
      <w:r w:rsidR="00E36B02" w:rsidRPr="00816506">
        <w:rPr>
          <w:rFonts w:ascii="Arial" w:hAnsi="Arial" w:cs="Arial"/>
          <w:b/>
          <w:sz w:val="20"/>
          <w:szCs w:val="20"/>
          <w:u w:val="single"/>
        </w:rPr>
        <w:t xml:space="preserve"> </w:t>
      </w:r>
      <w:r w:rsidRPr="00816506">
        <w:rPr>
          <w:rFonts w:ascii="Arial" w:hAnsi="Arial" w:cs="Arial"/>
          <w:sz w:val="20"/>
          <w:szCs w:val="20"/>
        </w:rPr>
        <w:t>čas trajanja pogodbe znaša:</w:t>
      </w:r>
    </w:p>
    <w:p w14:paraId="4405BE33" w14:textId="77777777" w:rsidR="008D5C55" w:rsidRPr="00816506" w:rsidRDefault="008D5C55" w:rsidP="00816506">
      <w:pPr>
        <w:tabs>
          <w:tab w:val="left" w:pos="426"/>
        </w:tabs>
        <w:spacing w:after="0"/>
        <w:jc w:val="both"/>
        <w:rPr>
          <w:rFonts w:ascii="Arial" w:hAnsi="Arial" w:cs="Arial"/>
          <w:sz w:val="20"/>
          <w:szCs w:val="20"/>
        </w:rPr>
      </w:pPr>
    </w:p>
    <w:p w14:paraId="2B5E83FE" w14:textId="77777777" w:rsidR="008D5C55" w:rsidRPr="00816506" w:rsidRDefault="008D5C55" w:rsidP="00816506">
      <w:pPr>
        <w:tabs>
          <w:tab w:val="left" w:pos="426"/>
        </w:tabs>
        <w:spacing w:after="0"/>
        <w:jc w:val="center"/>
        <w:rPr>
          <w:rFonts w:ascii="Arial" w:eastAsia="Arial" w:hAnsi="Arial" w:cs="Arial"/>
          <w:sz w:val="20"/>
          <w:szCs w:val="20"/>
        </w:rPr>
      </w:pPr>
      <w:r w:rsidRPr="00816506">
        <w:rPr>
          <w:rFonts w:ascii="Arial" w:eastAsia="Arial" w:hAnsi="Arial" w:cs="Arial"/>
          <w:sz w:val="20"/>
          <w:szCs w:val="20"/>
        </w:rPr>
        <w:t>Cena brez DDV znaša _________________________ EUR</w:t>
      </w:r>
    </w:p>
    <w:p w14:paraId="63FA7C77" w14:textId="77777777" w:rsidR="008D5C55" w:rsidRPr="00816506" w:rsidRDefault="008D5C55" w:rsidP="00816506">
      <w:pPr>
        <w:tabs>
          <w:tab w:val="left" w:pos="426"/>
        </w:tabs>
        <w:spacing w:after="0"/>
        <w:jc w:val="center"/>
        <w:rPr>
          <w:rFonts w:ascii="Arial" w:eastAsia="Arial" w:hAnsi="Arial" w:cs="Arial"/>
          <w:sz w:val="20"/>
          <w:szCs w:val="20"/>
        </w:rPr>
      </w:pPr>
      <w:r w:rsidRPr="00816506">
        <w:rPr>
          <w:rFonts w:ascii="Arial" w:eastAsia="Arial" w:hAnsi="Arial" w:cs="Arial"/>
          <w:sz w:val="20"/>
          <w:szCs w:val="20"/>
        </w:rPr>
        <w:t>DDV (DDV 22 %) znaša ________________________ EUR</w:t>
      </w:r>
    </w:p>
    <w:p w14:paraId="1B85CF3A" w14:textId="77777777" w:rsidR="008D5C55" w:rsidRPr="00816506" w:rsidRDefault="008D5C55" w:rsidP="00816506">
      <w:pPr>
        <w:tabs>
          <w:tab w:val="left" w:pos="426"/>
        </w:tabs>
        <w:spacing w:after="0"/>
        <w:jc w:val="center"/>
        <w:rPr>
          <w:rFonts w:ascii="Arial" w:eastAsia="Arial" w:hAnsi="Arial" w:cs="Arial"/>
          <w:sz w:val="20"/>
          <w:szCs w:val="20"/>
        </w:rPr>
      </w:pPr>
      <w:r w:rsidRPr="00816506">
        <w:rPr>
          <w:rFonts w:ascii="Arial" w:eastAsia="Arial" w:hAnsi="Arial" w:cs="Arial"/>
          <w:sz w:val="20"/>
          <w:szCs w:val="20"/>
        </w:rPr>
        <w:t>Cena  z DDV znaša ____________________________ EUR</w:t>
      </w:r>
    </w:p>
    <w:p w14:paraId="776BB06B" w14:textId="77777777" w:rsidR="008D5C55" w:rsidRPr="00816506" w:rsidRDefault="008D5C55" w:rsidP="00816506">
      <w:pPr>
        <w:tabs>
          <w:tab w:val="left" w:pos="426"/>
        </w:tabs>
        <w:spacing w:after="0"/>
        <w:jc w:val="center"/>
        <w:rPr>
          <w:rFonts w:ascii="Arial" w:hAnsi="Arial" w:cs="Arial"/>
          <w:sz w:val="20"/>
          <w:szCs w:val="20"/>
        </w:rPr>
      </w:pPr>
      <w:r w:rsidRPr="00816506">
        <w:rPr>
          <w:rFonts w:ascii="Arial" w:hAnsi="Arial" w:cs="Arial"/>
          <w:sz w:val="20"/>
          <w:szCs w:val="20"/>
        </w:rPr>
        <w:t>z besedo: ___________________________ in ___/100 evrov</w:t>
      </w:r>
    </w:p>
    <w:p w14:paraId="40849C6B" w14:textId="77777777" w:rsidR="008F4BB4" w:rsidRPr="00816506" w:rsidRDefault="008F4BB4" w:rsidP="00816506">
      <w:pPr>
        <w:tabs>
          <w:tab w:val="left" w:pos="426"/>
        </w:tabs>
        <w:spacing w:after="0"/>
        <w:jc w:val="both"/>
        <w:rPr>
          <w:rFonts w:ascii="Arial" w:hAnsi="Arial" w:cs="Arial"/>
          <w:sz w:val="20"/>
          <w:szCs w:val="20"/>
        </w:rPr>
      </w:pPr>
    </w:p>
    <w:p w14:paraId="714A8136" w14:textId="66F3933B" w:rsidR="00E36B02" w:rsidRPr="00816506" w:rsidRDefault="00E36B02" w:rsidP="00816506">
      <w:pPr>
        <w:tabs>
          <w:tab w:val="left" w:pos="426"/>
        </w:tabs>
        <w:spacing w:after="0"/>
        <w:jc w:val="both"/>
        <w:rPr>
          <w:rFonts w:ascii="Arial" w:hAnsi="Arial" w:cs="Arial"/>
          <w:sz w:val="20"/>
          <w:szCs w:val="20"/>
        </w:rPr>
      </w:pPr>
      <w:r w:rsidRPr="00816506">
        <w:rPr>
          <w:rFonts w:ascii="Arial" w:hAnsi="Arial" w:cs="Arial"/>
          <w:sz w:val="20"/>
          <w:szCs w:val="20"/>
        </w:rPr>
        <w:t>Ocenjena vrednost pogodbenih del za</w:t>
      </w:r>
      <w:r w:rsidRPr="001650FA">
        <w:rPr>
          <w:rFonts w:ascii="Arial" w:hAnsi="Arial" w:cs="Arial"/>
          <w:b/>
          <w:sz w:val="20"/>
          <w:szCs w:val="20"/>
        </w:rPr>
        <w:t xml:space="preserve"> </w:t>
      </w:r>
      <w:r w:rsidRPr="00816506">
        <w:rPr>
          <w:rFonts w:ascii="Arial" w:eastAsia="Arial" w:hAnsi="Arial" w:cs="Arial"/>
          <w:b/>
          <w:bCs/>
          <w:sz w:val="20"/>
          <w:szCs w:val="20"/>
          <w:u w:val="single"/>
        </w:rPr>
        <w:t xml:space="preserve">izvajanje storitev, v obsegu Glasbene šole Frana Koruna </w:t>
      </w:r>
      <w:proofErr w:type="spellStart"/>
      <w:r w:rsidRPr="00816506">
        <w:rPr>
          <w:rFonts w:ascii="Arial" w:eastAsia="Arial" w:hAnsi="Arial" w:cs="Arial"/>
          <w:b/>
          <w:bCs/>
          <w:sz w:val="20"/>
          <w:szCs w:val="20"/>
          <w:u w:val="single"/>
        </w:rPr>
        <w:t>Koželjskega</w:t>
      </w:r>
      <w:proofErr w:type="spellEnd"/>
      <w:r w:rsidR="001650FA">
        <w:rPr>
          <w:rFonts w:ascii="Arial" w:eastAsia="Arial" w:hAnsi="Arial" w:cs="Arial"/>
          <w:b/>
          <w:bCs/>
          <w:sz w:val="20"/>
          <w:szCs w:val="20"/>
        </w:rPr>
        <w:t xml:space="preserve"> </w:t>
      </w:r>
      <w:r w:rsidRPr="00816506">
        <w:rPr>
          <w:rFonts w:ascii="Arial" w:hAnsi="Arial" w:cs="Arial"/>
          <w:sz w:val="20"/>
          <w:szCs w:val="20"/>
        </w:rPr>
        <w:t>za čas trajanja pogodbe znaša:</w:t>
      </w:r>
    </w:p>
    <w:p w14:paraId="3254552D" w14:textId="77777777" w:rsidR="00E36B02" w:rsidRPr="00816506" w:rsidRDefault="00E36B02" w:rsidP="00816506">
      <w:pPr>
        <w:tabs>
          <w:tab w:val="left" w:pos="426"/>
        </w:tabs>
        <w:spacing w:after="0"/>
        <w:jc w:val="both"/>
        <w:rPr>
          <w:rFonts w:ascii="Arial" w:hAnsi="Arial" w:cs="Arial"/>
          <w:sz w:val="20"/>
          <w:szCs w:val="20"/>
        </w:rPr>
      </w:pPr>
    </w:p>
    <w:p w14:paraId="68547CA2" w14:textId="77777777" w:rsidR="00E36B02" w:rsidRPr="00816506" w:rsidRDefault="00E36B02" w:rsidP="00816506">
      <w:pPr>
        <w:tabs>
          <w:tab w:val="left" w:pos="426"/>
        </w:tabs>
        <w:spacing w:after="0"/>
        <w:jc w:val="center"/>
        <w:rPr>
          <w:rFonts w:ascii="Arial" w:eastAsia="Arial" w:hAnsi="Arial" w:cs="Arial"/>
          <w:sz w:val="20"/>
          <w:szCs w:val="20"/>
        </w:rPr>
      </w:pPr>
      <w:r w:rsidRPr="00816506">
        <w:rPr>
          <w:rFonts w:ascii="Arial" w:eastAsia="Arial" w:hAnsi="Arial" w:cs="Arial"/>
          <w:sz w:val="20"/>
          <w:szCs w:val="20"/>
        </w:rPr>
        <w:t>Cena brez DDV znaša _________________________ EUR</w:t>
      </w:r>
    </w:p>
    <w:p w14:paraId="0C3E322A" w14:textId="77777777" w:rsidR="00E36B02" w:rsidRPr="00816506" w:rsidRDefault="00E36B02" w:rsidP="00816506">
      <w:pPr>
        <w:tabs>
          <w:tab w:val="left" w:pos="426"/>
        </w:tabs>
        <w:spacing w:after="0"/>
        <w:jc w:val="center"/>
        <w:rPr>
          <w:rFonts w:ascii="Arial" w:eastAsia="Arial" w:hAnsi="Arial" w:cs="Arial"/>
          <w:sz w:val="20"/>
          <w:szCs w:val="20"/>
        </w:rPr>
      </w:pPr>
      <w:r w:rsidRPr="00816506">
        <w:rPr>
          <w:rFonts w:ascii="Arial" w:eastAsia="Arial" w:hAnsi="Arial" w:cs="Arial"/>
          <w:sz w:val="20"/>
          <w:szCs w:val="20"/>
        </w:rPr>
        <w:t>DDV (DDV 22 %) znaša ________________________ EUR</w:t>
      </w:r>
    </w:p>
    <w:p w14:paraId="49172A88" w14:textId="77777777" w:rsidR="00E36B02" w:rsidRPr="00816506" w:rsidRDefault="00E36B02" w:rsidP="00816506">
      <w:pPr>
        <w:tabs>
          <w:tab w:val="left" w:pos="426"/>
        </w:tabs>
        <w:spacing w:after="0"/>
        <w:jc w:val="center"/>
        <w:rPr>
          <w:rFonts w:ascii="Arial" w:eastAsia="Arial" w:hAnsi="Arial" w:cs="Arial"/>
          <w:sz w:val="20"/>
          <w:szCs w:val="20"/>
        </w:rPr>
      </w:pPr>
      <w:r w:rsidRPr="00816506">
        <w:rPr>
          <w:rFonts w:ascii="Arial" w:eastAsia="Arial" w:hAnsi="Arial" w:cs="Arial"/>
          <w:sz w:val="20"/>
          <w:szCs w:val="20"/>
        </w:rPr>
        <w:t>Cena  z DDV znaša ____________________________ EUR</w:t>
      </w:r>
    </w:p>
    <w:p w14:paraId="18C782DE" w14:textId="77777777" w:rsidR="00E36B02" w:rsidRPr="00816506" w:rsidRDefault="00E36B02" w:rsidP="00816506">
      <w:pPr>
        <w:tabs>
          <w:tab w:val="left" w:pos="426"/>
        </w:tabs>
        <w:spacing w:after="0"/>
        <w:jc w:val="center"/>
        <w:rPr>
          <w:rFonts w:ascii="Arial" w:hAnsi="Arial" w:cs="Arial"/>
          <w:sz w:val="20"/>
          <w:szCs w:val="20"/>
        </w:rPr>
      </w:pPr>
      <w:r w:rsidRPr="00816506">
        <w:rPr>
          <w:rFonts w:ascii="Arial" w:hAnsi="Arial" w:cs="Arial"/>
          <w:sz w:val="20"/>
          <w:szCs w:val="20"/>
        </w:rPr>
        <w:t>z besedo: ___________________________ in ___/100 evrov</w:t>
      </w:r>
    </w:p>
    <w:p w14:paraId="72465BEA" w14:textId="77777777" w:rsidR="008F4BB4" w:rsidRPr="00816506" w:rsidRDefault="008F4BB4" w:rsidP="00E368A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20"/>
          <w:szCs w:val="20"/>
        </w:rPr>
      </w:pPr>
    </w:p>
    <w:p w14:paraId="6A8810D6" w14:textId="78CFF6ED" w:rsidR="000F74E6" w:rsidRPr="00816506" w:rsidRDefault="000F74E6" w:rsidP="00816506">
      <w:pPr>
        <w:tabs>
          <w:tab w:val="left" w:pos="426"/>
        </w:tabs>
        <w:spacing w:after="0"/>
        <w:jc w:val="both"/>
        <w:rPr>
          <w:rFonts w:ascii="Arial" w:hAnsi="Arial" w:cs="Arial"/>
          <w:sz w:val="20"/>
          <w:szCs w:val="20"/>
        </w:rPr>
      </w:pPr>
      <w:r w:rsidRPr="00816506">
        <w:rPr>
          <w:rFonts w:ascii="Arial" w:hAnsi="Arial" w:cs="Arial"/>
          <w:sz w:val="20"/>
          <w:szCs w:val="20"/>
        </w:rPr>
        <w:t>Ocenjena vrednost pogodbenih del za</w:t>
      </w:r>
      <w:r w:rsidRPr="001650FA">
        <w:rPr>
          <w:rFonts w:ascii="Arial" w:hAnsi="Arial" w:cs="Arial"/>
          <w:b/>
          <w:sz w:val="20"/>
          <w:szCs w:val="20"/>
        </w:rPr>
        <w:t xml:space="preserve"> </w:t>
      </w:r>
      <w:r w:rsidRPr="00816506">
        <w:rPr>
          <w:rFonts w:ascii="Arial" w:eastAsia="Arial" w:hAnsi="Arial" w:cs="Arial"/>
          <w:b/>
          <w:bCs/>
          <w:sz w:val="20"/>
          <w:szCs w:val="20"/>
          <w:u w:val="single"/>
        </w:rPr>
        <w:t>izvajanje storitev, v obsegu</w:t>
      </w:r>
      <w:r w:rsidR="00677487" w:rsidRPr="00816506">
        <w:rPr>
          <w:rFonts w:ascii="Arial" w:eastAsia="Arial" w:hAnsi="Arial" w:cs="Arial"/>
          <w:b/>
          <w:bCs/>
          <w:sz w:val="20"/>
          <w:szCs w:val="20"/>
          <w:u w:val="single"/>
        </w:rPr>
        <w:t xml:space="preserve"> Festivala Velenje</w:t>
      </w:r>
      <w:r w:rsidR="00677487" w:rsidRPr="00816506">
        <w:rPr>
          <w:rFonts w:ascii="Arial" w:eastAsia="Arial" w:hAnsi="Arial" w:cs="Arial"/>
          <w:b/>
          <w:bCs/>
          <w:sz w:val="20"/>
          <w:szCs w:val="20"/>
        </w:rPr>
        <w:t xml:space="preserve"> </w:t>
      </w:r>
      <w:r w:rsidRPr="00816506">
        <w:rPr>
          <w:rFonts w:ascii="Arial" w:hAnsi="Arial" w:cs="Arial"/>
          <w:sz w:val="20"/>
          <w:szCs w:val="20"/>
        </w:rPr>
        <w:t>za čas trajanja pogodbe znaša:</w:t>
      </w:r>
    </w:p>
    <w:p w14:paraId="00FAE492" w14:textId="77777777" w:rsidR="000F74E6" w:rsidRPr="00816506" w:rsidRDefault="000F74E6" w:rsidP="00816506">
      <w:pPr>
        <w:tabs>
          <w:tab w:val="left" w:pos="426"/>
        </w:tabs>
        <w:spacing w:after="0"/>
        <w:jc w:val="both"/>
        <w:rPr>
          <w:rFonts w:ascii="Arial" w:hAnsi="Arial" w:cs="Arial"/>
          <w:sz w:val="20"/>
          <w:szCs w:val="20"/>
        </w:rPr>
      </w:pPr>
    </w:p>
    <w:p w14:paraId="341F6E10" w14:textId="77777777" w:rsidR="000F74E6" w:rsidRPr="00816506" w:rsidRDefault="000F74E6" w:rsidP="00816506">
      <w:pPr>
        <w:tabs>
          <w:tab w:val="left" w:pos="426"/>
        </w:tabs>
        <w:spacing w:after="0"/>
        <w:jc w:val="center"/>
        <w:rPr>
          <w:rFonts w:ascii="Arial" w:eastAsia="Arial" w:hAnsi="Arial" w:cs="Arial"/>
          <w:sz w:val="20"/>
          <w:szCs w:val="20"/>
        </w:rPr>
      </w:pPr>
      <w:r w:rsidRPr="00816506">
        <w:rPr>
          <w:rFonts w:ascii="Arial" w:eastAsia="Arial" w:hAnsi="Arial" w:cs="Arial"/>
          <w:sz w:val="20"/>
          <w:szCs w:val="20"/>
        </w:rPr>
        <w:t>Cena brez DDV znaša _________________________ EUR</w:t>
      </w:r>
    </w:p>
    <w:p w14:paraId="34CE180F" w14:textId="77777777" w:rsidR="000F74E6" w:rsidRPr="00816506" w:rsidRDefault="000F74E6" w:rsidP="00816506">
      <w:pPr>
        <w:tabs>
          <w:tab w:val="left" w:pos="426"/>
        </w:tabs>
        <w:spacing w:after="0"/>
        <w:jc w:val="center"/>
        <w:rPr>
          <w:rFonts w:ascii="Arial" w:eastAsia="Arial" w:hAnsi="Arial" w:cs="Arial"/>
          <w:sz w:val="20"/>
          <w:szCs w:val="20"/>
        </w:rPr>
      </w:pPr>
      <w:r w:rsidRPr="00816506">
        <w:rPr>
          <w:rFonts w:ascii="Arial" w:eastAsia="Arial" w:hAnsi="Arial" w:cs="Arial"/>
          <w:sz w:val="20"/>
          <w:szCs w:val="20"/>
        </w:rPr>
        <w:t>DDV (DDV 22 %) znaša ________________________ EUR</w:t>
      </w:r>
    </w:p>
    <w:p w14:paraId="617DB7EC" w14:textId="77777777" w:rsidR="000F74E6" w:rsidRPr="00816506" w:rsidRDefault="000F74E6" w:rsidP="00816506">
      <w:pPr>
        <w:tabs>
          <w:tab w:val="left" w:pos="426"/>
        </w:tabs>
        <w:spacing w:after="0"/>
        <w:jc w:val="center"/>
        <w:rPr>
          <w:rFonts w:ascii="Arial" w:eastAsia="Arial" w:hAnsi="Arial" w:cs="Arial"/>
          <w:sz w:val="20"/>
          <w:szCs w:val="20"/>
        </w:rPr>
      </w:pPr>
      <w:r w:rsidRPr="00816506">
        <w:rPr>
          <w:rFonts w:ascii="Arial" w:eastAsia="Arial" w:hAnsi="Arial" w:cs="Arial"/>
          <w:sz w:val="20"/>
          <w:szCs w:val="20"/>
        </w:rPr>
        <w:t>Cena  z DDV znaša ____________________________ EUR</w:t>
      </w:r>
    </w:p>
    <w:p w14:paraId="2F05D155" w14:textId="77777777" w:rsidR="000F74E6" w:rsidRPr="00816506" w:rsidRDefault="000F74E6" w:rsidP="00816506">
      <w:pPr>
        <w:tabs>
          <w:tab w:val="left" w:pos="426"/>
        </w:tabs>
        <w:spacing w:after="0"/>
        <w:jc w:val="center"/>
        <w:rPr>
          <w:rFonts w:ascii="Arial" w:hAnsi="Arial" w:cs="Arial"/>
          <w:sz w:val="20"/>
          <w:szCs w:val="20"/>
        </w:rPr>
      </w:pPr>
      <w:r w:rsidRPr="00816506">
        <w:rPr>
          <w:rFonts w:ascii="Arial" w:hAnsi="Arial" w:cs="Arial"/>
          <w:sz w:val="20"/>
          <w:szCs w:val="20"/>
        </w:rPr>
        <w:t>z besedo: ___________________________ in ___/100 evrov</w:t>
      </w:r>
    </w:p>
    <w:p w14:paraId="64B8A579" w14:textId="77777777" w:rsidR="000F74E6" w:rsidRPr="00816506" w:rsidRDefault="000F74E6"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20"/>
          <w:szCs w:val="20"/>
        </w:rPr>
      </w:pPr>
    </w:p>
    <w:p w14:paraId="666DD3FF" w14:textId="454D19EB" w:rsidR="00CD494B" w:rsidRPr="00816506" w:rsidRDefault="00CD494B" w:rsidP="00816506">
      <w:pPr>
        <w:tabs>
          <w:tab w:val="left" w:pos="426"/>
        </w:tabs>
        <w:spacing w:after="0"/>
        <w:jc w:val="both"/>
        <w:rPr>
          <w:rFonts w:ascii="Arial" w:hAnsi="Arial" w:cs="Arial"/>
          <w:sz w:val="20"/>
          <w:szCs w:val="20"/>
        </w:rPr>
      </w:pPr>
      <w:r w:rsidRPr="00816506">
        <w:rPr>
          <w:rFonts w:ascii="Arial" w:hAnsi="Arial" w:cs="Arial"/>
          <w:sz w:val="20"/>
          <w:szCs w:val="20"/>
        </w:rPr>
        <w:lastRenderedPageBreak/>
        <w:t>Ocenjena vrednost pogodbenih del za</w:t>
      </w:r>
      <w:r w:rsidRPr="001650FA">
        <w:rPr>
          <w:rFonts w:ascii="Arial" w:hAnsi="Arial" w:cs="Arial"/>
          <w:b/>
          <w:sz w:val="20"/>
          <w:szCs w:val="20"/>
        </w:rPr>
        <w:t xml:space="preserve"> </w:t>
      </w:r>
      <w:r w:rsidRPr="00816506">
        <w:rPr>
          <w:rFonts w:ascii="Arial" w:eastAsia="Arial" w:hAnsi="Arial" w:cs="Arial"/>
          <w:b/>
          <w:bCs/>
          <w:sz w:val="20"/>
          <w:szCs w:val="20"/>
          <w:u w:val="single"/>
        </w:rPr>
        <w:t>izvajanje storitev, v obsegu Knjižnice Velenje</w:t>
      </w:r>
      <w:r w:rsidRPr="00816506">
        <w:rPr>
          <w:rFonts w:ascii="Arial" w:eastAsia="Arial" w:hAnsi="Arial" w:cs="Arial"/>
          <w:b/>
          <w:bCs/>
          <w:sz w:val="20"/>
          <w:szCs w:val="20"/>
        </w:rPr>
        <w:t xml:space="preserve"> </w:t>
      </w:r>
      <w:r w:rsidRPr="00816506">
        <w:rPr>
          <w:rFonts w:ascii="Arial" w:hAnsi="Arial" w:cs="Arial"/>
          <w:sz w:val="20"/>
          <w:szCs w:val="20"/>
        </w:rPr>
        <w:t>za čas trajanja pogodbe znaša:</w:t>
      </w:r>
    </w:p>
    <w:p w14:paraId="1E6AB920" w14:textId="77777777" w:rsidR="00CD494B" w:rsidRPr="00816506" w:rsidRDefault="00CD494B" w:rsidP="00816506">
      <w:pPr>
        <w:tabs>
          <w:tab w:val="left" w:pos="426"/>
        </w:tabs>
        <w:spacing w:after="0"/>
        <w:jc w:val="both"/>
        <w:rPr>
          <w:rFonts w:ascii="Arial" w:hAnsi="Arial" w:cs="Arial"/>
          <w:sz w:val="20"/>
          <w:szCs w:val="20"/>
        </w:rPr>
      </w:pPr>
    </w:p>
    <w:p w14:paraId="7F4CD225" w14:textId="77777777" w:rsidR="00CD494B" w:rsidRPr="00816506" w:rsidRDefault="00CD494B" w:rsidP="00816506">
      <w:pPr>
        <w:tabs>
          <w:tab w:val="left" w:pos="426"/>
        </w:tabs>
        <w:spacing w:after="0"/>
        <w:jc w:val="center"/>
        <w:rPr>
          <w:rFonts w:ascii="Arial" w:eastAsia="Arial" w:hAnsi="Arial" w:cs="Arial"/>
          <w:sz w:val="20"/>
          <w:szCs w:val="20"/>
        </w:rPr>
      </w:pPr>
      <w:r w:rsidRPr="00816506">
        <w:rPr>
          <w:rFonts w:ascii="Arial" w:eastAsia="Arial" w:hAnsi="Arial" w:cs="Arial"/>
          <w:sz w:val="20"/>
          <w:szCs w:val="20"/>
        </w:rPr>
        <w:t>Cena brez DDV znaša _________________________ EUR</w:t>
      </w:r>
    </w:p>
    <w:p w14:paraId="4126C742" w14:textId="77777777" w:rsidR="00CD494B" w:rsidRPr="00816506" w:rsidRDefault="00CD494B" w:rsidP="00816506">
      <w:pPr>
        <w:tabs>
          <w:tab w:val="left" w:pos="426"/>
        </w:tabs>
        <w:spacing w:after="0"/>
        <w:jc w:val="center"/>
        <w:rPr>
          <w:rFonts w:ascii="Arial" w:eastAsia="Arial" w:hAnsi="Arial" w:cs="Arial"/>
          <w:sz w:val="20"/>
          <w:szCs w:val="20"/>
        </w:rPr>
      </w:pPr>
      <w:r w:rsidRPr="00816506">
        <w:rPr>
          <w:rFonts w:ascii="Arial" w:eastAsia="Arial" w:hAnsi="Arial" w:cs="Arial"/>
          <w:sz w:val="20"/>
          <w:szCs w:val="20"/>
        </w:rPr>
        <w:t>DDV (DDV 22 %) znaša ________________________ EUR</w:t>
      </w:r>
    </w:p>
    <w:p w14:paraId="07B70586" w14:textId="77777777" w:rsidR="00CD494B" w:rsidRPr="00816506" w:rsidRDefault="00CD494B" w:rsidP="00816506">
      <w:pPr>
        <w:tabs>
          <w:tab w:val="left" w:pos="426"/>
        </w:tabs>
        <w:spacing w:after="0"/>
        <w:jc w:val="center"/>
        <w:rPr>
          <w:rFonts w:ascii="Arial" w:eastAsia="Arial" w:hAnsi="Arial" w:cs="Arial"/>
          <w:sz w:val="20"/>
          <w:szCs w:val="20"/>
        </w:rPr>
      </w:pPr>
      <w:r w:rsidRPr="00816506">
        <w:rPr>
          <w:rFonts w:ascii="Arial" w:eastAsia="Arial" w:hAnsi="Arial" w:cs="Arial"/>
          <w:sz w:val="20"/>
          <w:szCs w:val="20"/>
        </w:rPr>
        <w:t>Cena  z DDV znaša ____________________________ EUR</w:t>
      </w:r>
    </w:p>
    <w:p w14:paraId="135B914A" w14:textId="77777777" w:rsidR="00CD494B" w:rsidRPr="00816506" w:rsidRDefault="00CD494B" w:rsidP="00816506">
      <w:pPr>
        <w:tabs>
          <w:tab w:val="left" w:pos="426"/>
        </w:tabs>
        <w:spacing w:after="0"/>
        <w:jc w:val="center"/>
        <w:rPr>
          <w:rFonts w:ascii="Arial" w:hAnsi="Arial" w:cs="Arial"/>
          <w:sz w:val="20"/>
          <w:szCs w:val="20"/>
        </w:rPr>
      </w:pPr>
      <w:r w:rsidRPr="00816506">
        <w:rPr>
          <w:rFonts w:ascii="Arial" w:hAnsi="Arial" w:cs="Arial"/>
          <w:sz w:val="20"/>
          <w:szCs w:val="20"/>
        </w:rPr>
        <w:t>z besedo: ___________________________ in ___/100 evrov</w:t>
      </w:r>
    </w:p>
    <w:p w14:paraId="1ED34042" w14:textId="77777777" w:rsidR="005A5922" w:rsidRPr="00816506" w:rsidRDefault="005A5922" w:rsidP="00E368A7">
      <w:pPr>
        <w:tabs>
          <w:tab w:val="left" w:pos="426"/>
        </w:tabs>
        <w:spacing w:after="0"/>
        <w:rPr>
          <w:rFonts w:ascii="Arial" w:hAnsi="Arial" w:cs="Arial"/>
          <w:sz w:val="20"/>
          <w:szCs w:val="20"/>
        </w:rPr>
      </w:pPr>
    </w:p>
    <w:p w14:paraId="136F42FD" w14:textId="77777777" w:rsidR="007A292E" w:rsidRPr="00816506" w:rsidRDefault="007A292E" w:rsidP="00816506">
      <w:pPr>
        <w:tabs>
          <w:tab w:val="left" w:pos="426"/>
        </w:tabs>
        <w:spacing w:after="0"/>
        <w:jc w:val="both"/>
        <w:rPr>
          <w:rFonts w:ascii="Arial" w:hAnsi="Arial" w:cs="Arial"/>
          <w:color w:val="000000"/>
          <w:sz w:val="20"/>
          <w:szCs w:val="20"/>
        </w:rPr>
      </w:pPr>
      <w:r w:rsidRPr="00816506">
        <w:rPr>
          <w:rFonts w:ascii="Arial" w:hAnsi="Arial" w:cs="Arial"/>
          <w:color w:val="000000"/>
          <w:sz w:val="20"/>
          <w:szCs w:val="20"/>
        </w:rPr>
        <w:t xml:space="preserve">Cene na enoto del so fiksne in nespremenljive do konca izvajanja storitev po tej pogodbi. Pogodbeni stranki se lahko dogovorita zgolj za znižanje cen. V končni ceni so zajeti tudi vsi stroški za izvedbo dogovorjenih storitev, predvidenih z razpisno dokumentacijo, pa tudi storitve, ki z razpisno dokumentacijo niso predvidena, so pa predpisana z veljavnimi predpisi, soglasji in pravili stroke, ali če so potrebna za zagotovitev kakovostne in učinkovite storitve, ki je predmet te pogodbe. </w:t>
      </w:r>
    </w:p>
    <w:p w14:paraId="064AE67B" w14:textId="77777777" w:rsidR="002D068B" w:rsidRDefault="002D068B"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20"/>
          <w:szCs w:val="20"/>
        </w:rPr>
      </w:pPr>
    </w:p>
    <w:p w14:paraId="73E81A47" w14:textId="77777777" w:rsidR="00555272" w:rsidRPr="00555272" w:rsidRDefault="00555272" w:rsidP="00555272">
      <w:pPr>
        <w:autoSpaceDE w:val="0"/>
        <w:autoSpaceDN w:val="0"/>
        <w:adjustRightInd w:val="0"/>
        <w:contextualSpacing/>
        <w:jc w:val="both"/>
        <w:rPr>
          <w:rFonts w:ascii="Arial" w:hAnsi="Arial" w:cs="Arial"/>
          <w:color w:val="000000"/>
          <w:sz w:val="20"/>
          <w:szCs w:val="20"/>
        </w:rPr>
      </w:pPr>
      <w:r w:rsidRPr="00555272">
        <w:rPr>
          <w:rFonts w:ascii="Arial" w:hAnsi="Arial" w:cs="Arial"/>
          <w:color w:val="000000"/>
          <w:sz w:val="20"/>
          <w:szCs w:val="20"/>
        </w:rPr>
        <w:t>Pogodbena cena se lahko valorizira skladno z indeksom dviga rasti cen življenjskih potrebščin, kot določa 6. člen Pravilnika o načinih valorizacije denarnih obveznosti, ki jih v večletnih pogodbah dogovarjajo pravne osebe javnega sektorja.</w:t>
      </w:r>
    </w:p>
    <w:p w14:paraId="2A450104" w14:textId="77777777" w:rsidR="00555272" w:rsidRPr="00555272" w:rsidRDefault="00555272" w:rsidP="00555272">
      <w:pPr>
        <w:autoSpaceDE w:val="0"/>
        <w:autoSpaceDN w:val="0"/>
        <w:adjustRightInd w:val="0"/>
        <w:contextualSpacing/>
        <w:jc w:val="both"/>
        <w:rPr>
          <w:rFonts w:ascii="Arial" w:hAnsi="Arial" w:cs="Arial"/>
          <w:color w:val="000000"/>
          <w:sz w:val="20"/>
          <w:szCs w:val="20"/>
        </w:rPr>
      </w:pPr>
    </w:p>
    <w:p w14:paraId="3444CD99" w14:textId="77777777" w:rsidR="00555272" w:rsidRPr="00555272" w:rsidRDefault="00555272" w:rsidP="00555272">
      <w:pPr>
        <w:autoSpaceDE w:val="0"/>
        <w:autoSpaceDN w:val="0"/>
        <w:adjustRightInd w:val="0"/>
        <w:contextualSpacing/>
        <w:jc w:val="both"/>
        <w:rPr>
          <w:rFonts w:ascii="Arial" w:hAnsi="Arial" w:cs="Arial"/>
          <w:color w:val="000000"/>
          <w:sz w:val="20"/>
          <w:szCs w:val="20"/>
        </w:rPr>
      </w:pPr>
      <w:r w:rsidRPr="00555272">
        <w:rPr>
          <w:rFonts w:ascii="Arial" w:hAnsi="Arial" w:cs="Arial"/>
          <w:color w:val="000000"/>
          <w:sz w:val="20"/>
          <w:szCs w:val="20"/>
        </w:rPr>
        <w:t>Pogodbena cena se lahko uskladi tudi zaradi povišanja minimalne plače v skladu z Zakon o minimalni plači, če izvajalec pisno zahteva uskladitev ter naročniku predloži ustrezna dokazila in obračun dejanskega vpliva povišanja minimalne plače na stroške izvajanja pogodbenih storitev.</w:t>
      </w:r>
    </w:p>
    <w:p w14:paraId="4E902393" w14:textId="77777777" w:rsidR="00555272" w:rsidRPr="00555272" w:rsidRDefault="00555272" w:rsidP="00555272">
      <w:pPr>
        <w:autoSpaceDE w:val="0"/>
        <w:autoSpaceDN w:val="0"/>
        <w:adjustRightInd w:val="0"/>
        <w:contextualSpacing/>
        <w:jc w:val="both"/>
        <w:rPr>
          <w:rFonts w:ascii="Arial" w:hAnsi="Arial" w:cs="Arial"/>
          <w:color w:val="000000"/>
          <w:sz w:val="20"/>
          <w:szCs w:val="20"/>
        </w:rPr>
      </w:pPr>
    </w:p>
    <w:p w14:paraId="0AB192B3" w14:textId="77777777" w:rsidR="00555272" w:rsidRPr="00555272" w:rsidRDefault="00555272" w:rsidP="00555272">
      <w:pPr>
        <w:autoSpaceDE w:val="0"/>
        <w:autoSpaceDN w:val="0"/>
        <w:adjustRightInd w:val="0"/>
        <w:contextualSpacing/>
        <w:jc w:val="both"/>
        <w:rPr>
          <w:rFonts w:ascii="Arial" w:hAnsi="Arial" w:cs="Arial"/>
          <w:color w:val="000000"/>
          <w:sz w:val="20"/>
          <w:szCs w:val="20"/>
        </w:rPr>
      </w:pPr>
      <w:r w:rsidRPr="00555272">
        <w:rPr>
          <w:rFonts w:ascii="Arial" w:hAnsi="Arial" w:cs="Arial"/>
          <w:color w:val="000000"/>
          <w:sz w:val="20"/>
          <w:szCs w:val="20"/>
        </w:rPr>
        <w:t>Uskladitev pogodbene cene iz naslova povišanja minimalne plače je dopustna izključno v delu stroškov dela, ki neposredno izhajajo iz spremembe minimalne plače ter z njo povezanih obveznih prispevkov in drugih dajatev iz delovnega razmerja.</w:t>
      </w:r>
    </w:p>
    <w:p w14:paraId="59559DC4" w14:textId="77777777" w:rsidR="00555272" w:rsidRPr="00555272" w:rsidRDefault="00555272" w:rsidP="00555272">
      <w:pPr>
        <w:autoSpaceDE w:val="0"/>
        <w:autoSpaceDN w:val="0"/>
        <w:adjustRightInd w:val="0"/>
        <w:contextualSpacing/>
        <w:jc w:val="both"/>
        <w:rPr>
          <w:rFonts w:ascii="Arial" w:hAnsi="Arial" w:cs="Arial"/>
          <w:color w:val="000000"/>
          <w:sz w:val="20"/>
          <w:szCs w:val="20"/>
        </w:rPr>
      </w:pPr>
    </w:p>
    <w:p w14:paraId="44923FA5" w14:textId="108D0794" w:rsidR="00555272" w:rsidRPr="00305647" w:rsidRDefault="00555272" w:rsidP="00555272">
      <w:pPr>
        <w:autoSpaceDE w:val="0"/>
        <w:autoSpaceDN w:val="0"/>
        <w:adjustRightInd w:val="0"/>
        <w:contextualSpacing/>
        <w:jc w:val="both"/>
        <w:rPr>
          <w:rFonts w:ascii="Arial" w:hAnsi="Arial" w:cs="Arial"/>
          <w:color w:val="000000"/>
          <w:sz w:val="20"/>
          <w:szCs w:val="20"/>
        </w:rPr>
      </w:pPr>
      <w:r w:rsidRPr="00555272">
        <w:rPr>
          <w:rFonts w:ascii="Arial" w:hAnsi="Arial" w:cs="Arial"/>
          <w:color w:val="000000"/>
          <w:sz w:val="20"/>
          <w:szCs w:val="20"/>
        </w:rPr>
        <w:t>V primeru valorizacije oziroma uskladitve cen iz razlogov navedenih v tem členu se sklene aneks k pogodbi.</w:t>
      </w:r>
    </w:p>
    <w:p w14:paraId="33CD9717" w14:textId="77777777" w:rsidR="00555272" w:rsidRPr="00816506" w:rsidRDefault="00555272"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20"/>
          <w:szCs w:val="20"/>
        </w:rPr>
      </w:pPr>
    </w:p>
    <w:p w14:paraId="684AD66D" w14:textId="77777777" w:rsidR="005C4475" w:rsidRPr="00816506"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20"/>
          <w:szCs w:val="20"/>
        </w:rPr>
      </w:pPr>
      <w:r w:rsidRPr="00816506">
        <w:rPr>
          <w:rFonts w:ascii="Arial" w:eastAsia="Arial" w:hAnsi="Arial" w:cs="Arial"/>
          <w:b/>
          <w:bCs/>
          <w:sz w:val="20"/>
          <w:szCs w:val="20"/>
        </w:rPr>
        <w:t xml:space="preserve">ROK IN NAČIN PLAČILA </w:t>
      </w:r>
    </w:p>
    <w:p w14:paraId="1A1108A3" w14:textId="77777777" w:rsidR="005C4475" w:rsidRPr="00816506"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20"/>
          <w:szCs w:val="20"/>
        </w:rPr>
      </w:pPr>
    </w:p>
    <w:p w14:paraId="00D2D020" w14:textId="5CA9CE73" w:rsidR="005C4475" w:rsidRPr="00E368A7" w:rsidRDefault="005C4475">
      <w:pPr>
        <w:pStyle w:val="Odstavekseznama"/>
        <w:numPr>
          <w:ilvl w:val="0"/>
          <w:numId w:val="36"/>
        </w:numPr>
        <w:spacing w:after="0"/>
        <w:ind w:left="284" w:hanging="284"/>
        <w:jc w:val="center"/>
        <w:rPr>
          <w:rFonts w:ascii="Arial" w:eastAsia="Arial" w:hAnsi="Arial" w:cs="Arial"/>
          <w:sz w:val="20"/>
          <w:szCs w:val="20"/>
        </w:rPr>
      </w:pPr>
      <w:r w:rsidRPr="00191DE3">
        <w:rPr>
          <w:rFonts w:ascii="Arial" w:hAnsi="Arial" w:cs="Arial"/>
          <w:sz w:val="20"/>
          <w:szCs w:val="20"/>
        </w:rPr>
        <w:t>člen</w:t>
      </w:r>
    </w:p>
    <w:p w14:paraId="60EADDEB" w14:textId="2673C687" w:rsidR="005733C2" w:rsidRPr="00816506" w:rsidRDefault="005C4475" w:rsidP="00816506">
      <w:pPr>
        <w:tabs>
          <w:tab w:val="left" w:pos="426"/>
        </w:tabs>
        <w:spacing w:after="0"/>
        <w:jc w:val="both"/>
        <w:rPr>
          <w:rFonts w:ascii="Arial" w:hAnsi="Arial" w:cs="Arial"/>
          <w:sz w:val="20"/>
          <w:szCs w:val="20"/>
        </w:rPr>
      </w:pPr>
      <w:r w:rsidRPr="00816506">
        <w:rPr>
          <w:rFonts w:ascii="Arial" w:eastAsia="Arial" w:hAnsi="Arial" w:cs="Arial"/>
          <w:sz w:val="20"/>
          <w:szCs w:val="20"/>
        </w:rPr>
        <w:t xml:space="preserve">Naročnik se obvezuje, da bo svoje obveznosti plačal na podlagi pravilno izstavljenega računa. </w:t>
      </w:r>
      <w:r w:rsidR="005733C2" w:rsidRPr="00816506">
        <w:rPr>
          <w:rFonts w:ascii="Arial" w:hAnsi="Arial" w:cs="Arial"/>
          <w:sz w:val="20"/>
          <w:szCs w:val="20"/>
        </w:rPr>
        <w:t xml:space="preserve">Plačilni rok je odvisen od določila v posamezni posamični pogodbi. </w:t>
      </w:r>
    </w:p>
    <w:p w14:paraId="415BA73D" w14:textId="77777777" w:rsidR="00E368A7" w:rsidRDefault="00E368A7" w:rsidP="00816506">
      <w:pPr>
        <w:spacing w:after="0"/>
        <w:jc w:val="both"/>
        <w:rPr>
          <w:rFonts w:ascii="Arial" w:eastAsia="Arial" w:hAnsi="Arial" w:cs="Arial"/>
          <w:sz w:val="20"/>
          <w:szCs w:val="20"/>
        </w:rPr>
      </w:pPr>
    </w:p>
    <w:p w14:paraId="32871865" w14:textId="5298839B" w:rsidR="005C4475" w:rsidRPr="00816506" w:rsidRDefault="005C4475" w:rsidP="00816506">
      <w:pPr>
        <w:spacing w:after="0"/>
        <w:jc w:val="both"/>
        <w:rPr>
          <w:rFonts w:ascii="Arial" w:eastAsia="Arial" w:hAnsi="Arial" w:cs="Arial"/>
          <w:sz w:val="20"/>
          <w:szCs w:val="20"/>
        </w:rPr>
      </w:pPr>
      <w:r w:rsidRPr="00816506">
        <w:rPr>
          <w:rFonts w:ascii="Arial" w:eastAsia="Arial" w:hAnsi="Arial" w:cs="Arial"/>
          <w:sz w:val="20"/>
          <w:szCs w:val="20"/>
        </w:rPr>
        <w:t xml:space="preserve">Izvajalec izstavi račun za opravljeno delo do </w:t>
      </w:r>
      <w:r w:rsidRPr="00816506">
        <w:rPr>
          <w:rFonts w:ascii="Arial" w:eastAsia="Arial" w:hAnsi="Arial" w:cs="Arial"/>
          <w:b/>
          <w:bCs/>
          <w:sz w:val="20"/>
          <w:szCs w:val="20"/>
        </w:rPr>
        <w:t>(8) osmega</w:t>
      </w:r>
      <w:r w:rsidRPr="00816506">
        <w:rPr>
          <w:rFonts w:ascii="Arial" w:eastAsia="Arial" w:hAnsi="Arial" w:cs="Arial"/>
          <w:sz w:val="20"/>
          <w:szCs w:val="20"/>
        </w:rPr>
        <w:t xml:space="preserve"> v mesecu za storitve opravljene v preteklem mesecu za </w:t>
      </w:r>
      <w:r w:rsidRPr="00816506">
        <w:rPr>
          <w:rFonts w:ascii="Arial" w:eastAsia="Arial" w:hAnsi="Arial" w:cs="Arial"/>
          <w:b/>
          <w:bCs/>
          <w:sz w:val="20"/>
          <w:szCs w:val="20"/>
        </w:rPr>
        <w:t xml:space="preserve">vsak </w:t>
      </w:r>
      <w:r w:rsidR="005F44BE" w:rsidRPr="00816506">
        <w:rPr>
          <w:rFonts w:ascii="Arial" w:eastAsia="Arial" w:hAnsi="Arial" w:cs="Arial"/>
          <w:b/>
          <w:bCs/>
          <w:sz w:val="20"/>
          <w:szCs w:val="20"/>
        </w:rPr>
        <w:t xml:space="preserve">varovani </w:t>
      </w:r>
      <w:r w:rsidRPr="00816506">
        <w:rPr>
          <w:rFonts w:ascii="Arial" w:eastAsia="Arial" w:hAnsi="Arial" w:cs="Arial"/>
          <w:b/>
          <w:bCs/>
          <w:sz w:val="20"/>
          <w:szCs w:val="20"/>
        </w:rPr>
        <w:t>objekt posebej</w:t>
      </w:r>
      <w:r w:rsidRPr="00816506">
        <w:rPr>
          <w:rFonts w:ascii="Arial" w:eastAsia="Arial" w:hAnsi="Arial" w:cs="Arial"/>
          <w:sz w:val="20"/>
          <w:szCs w:val="20"/>
        </w:rPr>
        <w:t xml:space="preserve"> izključno v elektronski obliki (e-račun). </w:t>
      </w:r>
    </w:p>
    <w:p w14:paraId="4701F738" w14:textId="77777777" w:rsidR="00133DFE" w:rsidRPr="00816506" w:rsidRDefault="00133DFE" w:rsidP="00816506">
      <w:pPr>
        <w:spacing w:after="0"/>
        <w:jc w:val="both"/>
        <w:rPr>
          <w:rFonts w:ascii="Arial" w:eastAsia="Arial" w:hAnsi="Arial" w:cs="Arial"/>
          <w:sz w:val="20"/>
          <w:szCs w:val="20"/>
        </w:rPr>
      </w:pPr>
    </w:p>
    <w:p w14:paraId="6886F03B" w14:textId="1FA98FE5" w:rsidR="005C4475" w:rsidRPr="00816506" w:rsidRDefault="005C4475" w:rsidP="00816506">
      <w:pPr>
        <w:spacing w:after="0"/>
        <w:jc w:val="both"/>
        <w:rPr>
          <w:rFonts w:ascii="Arial" w:eastAsia="Arial" w:hAnsi="Arial" w:cs="Arial"/>
          <w:strike/>
          <w:sz w:val="20"/>
          <w:szCs w:val="20"/>
        </w:rPr>
      </w:pPr>
      <w:r w:rsidRPr="00816506">
        <w:rPr>
          <w:rFonts w:ascii="Arial" w:eastAsia="Arial" w:hAnsi="Arial" w:cs="Arial"/>
          <w:sz w:val="20"/>
          <w:szCs w:val="20"/>
        </w:rPr>
        <w:t>Računu mora biti priložena specifikacija, iz katere je razvidno, katere vrste storitev in v katerem objektu se storitev izvaja.</w:t>
      </w:r>
    </w:p>
    <w:p w14:paraId="1BBAEC67" w14:textId="77777777" w:rsidR="005C4475" w:rsidRPr="00816506" w:rsidRDefault="005C4475" w:rsidP="00816506">
      <w:pPr>
        <w:spacing w:after="0"/>
        <w:jc w:val="both"/>
        <w:rPr>
          <w:rFonts w:ascii="Arial" w:hAnsi="Arial" w:cs="Arial"/>
          <w:noProof/>
          <w:sz w:val="20"/>
          <w:szCs w:val="20"/>
        </w:rPr>
      </w:pPr>
    </w:p>
    <w:p w14:paraId="6D0BE8DB" w14:textId="7CE022B2" w:rsidR="005C4475" w:rsidRPr="00816506" w:rsidRDefault="005C4475" w:rsidP="00816506">
      <w:pPr>
        <w:spacing w:after="0"/>
        <w:jc w:val="both"/>
        <w:rPr>
          <w:rFonts w:ascii="Arial" w:hAnsi="Arial" w:cs="Arial"/>
          <w:noProof/>
          <w:sz w:val="20"/>
          <w:szCs w:val="20"/>
        </w:rPr>
      </w:pPr>
      <w:r w:rsidRPr="00816506">
        <w:rPr>
          <w:rFonts w:ascii="Arial" w:hAnsi="Arial" w:cs="Arial"/>
          <w:noProof/>
          <w:sz w:val="20"/>
          <w:szCs w:val="20"/>
        </w:rPr>
        <w:t>Na računu mo</w:t>
      </w:r>
      <w:r w:rsidR="00DD52A1" w:rsidRPr="00816506">
        <w:rPr>
          <w:rFonts w:ascii="Arial" w:hAnsi="Arial" w:cs="Arial"/>
          <w:noProof/>
          <w:sz w:val="20"/>
          <w:szCs w:val="20"/>
        </w:rPr>
        <w:t>ra biti obvezno navedena podlaga</w:t>
      </w:r>
      <w:r w:rsidRPr="00816506">
        <w:rPr>
          <w:rFonts w:ascii="Arial" w:hAnsi="Arial" w:cs="Arial"/>
          <w:noProof/>
          <w:sz w:val="20"/>
          <w:szCs w:val="20"/>
        </w:rPr>
        <w:t xml:space="preserve"> za izstavitev računa (št. pogodbe). Vsa spremljajoča dokumentacija, kot so specifikacija  storitev, zapisniki o prevzemu, dobavnice in prevzemnice, mora biti čitljivo podpisana in se pošilja kot priloga e-računa.</w:t>
      </w:r>
    </w:p>
    <w:p w14:paraId="7CF117A9" w14:textId="77777777" w:rsidR="005C4475" w:rsidRPr="00816506" w:rsidRDefault="005C4475" w:rsidP="00816506">
      <w:pPr>
        <w:spacing w:after="0"/>
        <w:jc w:val="both"/>
        <w:rPr>
          <w:rFonts w:ascii="Arial" w:eastAsia="Arial" w:hAnsi="Arial" w:cs="Arial"/>
          <w:sz w:val="20"/>
          <w:szCs w:val="20"/>
        </w:rPr>
      </w:pPr>
    </w:p>
    <w:p w14:paraId="4825A335" w14:textId="77777777" w:rsidR="005C4475" w:rsidRPr="00816506" w:rsidRDefault="005C4475" w:rsidP="00816506">
      <w:pPr>
        <w:spacing w:after="0"/>
        <w:jc w:val="both"/>
        <w:rPr>
          <w:rFonts w:ascii="Arial" w:eastAsia="Arial" w:hAnsi="Arial" w:cs="Arial"/>
          <w:sz w:val="20"/>
          <w:szCs w:val="20"/>
        </w:rPr>
      </w:pPr>
      <w:r w:rsidRPr="00816506">
        <w:rPr>
          <w:rFonts w:ascii="Arial" w:eastAsia="Arial" w:hAnsi="Arial" w:cs="Arial"/>
          <w:sz w:val="20"/>
          <w:szCs w:val="20"/>
        </w:rPr>
        <w:t>Plačilo se izvrši na TRR, ki bo naveden na izstavljenem računu.</w:t>
      </w:r>
    </w:p>
    <w:p w14:paraId="14AC987F" w14:textId="77777777" w:rsidR="005C4475" w:rsidRPr="00816506" w:rsidRDefault="005C4475" w:rsidP="00816506">
      <w:pPr>
        <w:spacing w:after="0"/>
        <w:jc w:val="both"/>
        <w:rPr>
          <w:rFonts w:ascii="Arial" w:eastAsia="Arial" w:hAnsi="Arial" w:cs="Arial"/>
          <w:sz w:val="20"/>
          <w:szCs w:val="20"/>
        </w:rPr>
      </w:pPr>
    </w:p>
    <w:p w14:paraId="3C62F7A9" w14:textId="77777777" w:rsidR="005C4475" w:rsidRPr="00816506"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20"/>
          <w:szCs w:val="20"/>
        </w:rPr>
      </w:pPr>
      <w:r w:rsidRPr="00816506">
        <w:rPr>
          <w:rFonts w:ascii="Arial" w:hAnsi="Arial" w:cs="Arial"/>
          <w:b/>
          <w:bCs/>
          <w:sz w:val="20"/>
          <w:szCs w:val="20"/>
        </w:rPr>
        <w:t>FINANČNO ZAVAROVANJE ZA DOBRO IZVEDBO POGODBENIH OBVEZNOSTI</w:t>
      </w:r>
    </w:p>
    <w:p w14:paraId="3BC3D8B9" w14:textId="77777777" w:rsidR="005C4475" w:rsidRPr="00816506"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20"/>
          <w:szCs w:val="20"/>
        </w:rPr>
      </w:pPr>
    </w:p>
    <w:p w14:paraId="2AEE909E" w14:textId="04D53DDD" w:rsidR="005C4475" w:rsidRPr="00F4388C" w:rsidRDefault="005C4475">
      <w:pPr>
        <w:pStyle w:val="Odstavekseznama"/>
        <w:numPr>
          <w:ilvl w:val="0"/>
          <w:numId w:val="36"/>
        </w:num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rPr>
          <w:rFonts w:ascii="Arial" w:eastAsia="Arial" w:hAnsi="Arial" w:cs="Arial"/>
          <w:bCs/>
          <w:sz w:val="20"/>
          <w:szCs w:val="20"/>
        </w:rPr>
      </w:pPr>
      <w:r w:rsidRPr="00191DE3">
        <w:rPr>
          <w:rFonts w:ascii="Arial" w:hAnsi="Arial" w:cs="Arial"/>
          <w:sz w:val="20"/>
          <w:szCs w:val="20"/>
        </w:rPr>
        <w:t>člen</w:t>
      </w:r>
    </w:p>
    <w:p w14:paraId="1D2ECACD" w14:textId="10591049" w:rsidR="005C4475" w:rsidRPr="00816506" w:rsidRDefault="005C4475" w:rsidP="00816506">
      <w:pPr>
        <w:tabs>
          <w:tab w:val="left" w:pos="426"/>
        </w:tabs>
        <w:spacing w:after="0"/>
        <w:jc w:val="both"/>
        <w:rPr>
          <w:rFonts w:ascii="Arial" w:hAnsi="Arial" w:cs="Arial"/>
          <w:sz w:val="20"/>
          <w:szCs w:val="20"/>
        </w:rPr>
      </w:pPr>
      <w:r w:rsidRPr="00816506">
        <w:rPr>
          <w:rFonts w:ascii="Arial" w:hAnsi="Arial" w:cs="Arial"/>
          <w:sz w:val="20"/>
          <w:szCs w:val="20"/>
        </w:rPr>
        <w:t>Izvajalec se za zavarovanje dobre izvedbe pogodbenih obveznosti zavezuje izročiti naročniku</w:t>
      </w:r>
      <w:r w:rsidR="00525667" w:rsidRPr="00816506">
        <w:rPr>
          <w:rFonts w:ascii="Arial" w:hAnsi="Arial" w:cs="Arial"/>
          <w:sz w:val="20"/>
          <w:szCs w:val="20"/>
        </w:rPr>
        <w:t xml:space="preserve"> </w:t>
      </w:r>
      <w:r w:rsidRPr="00816506">
        <w:rPr>
          <w:rFonts w:ascii="Arial" w:hAnsi="Arial" w:cs="Arial"/>
          <w:sz w:val="20"/>
          <w:szCs w:val="20"/>
        </w:rPr>
        <w:t>ob podpisu te pogodbe dve bianco menici z menično izjavo in pooblastilom za unovčenje, in sicer v višini 10</w:t>
      </w:r>
      <w:r w:rsidR="004941ED" w:rsidRPr="00816506">
        <w:rPr>
          <w:rFonts w:ascii="Arial" w:hAnsi="Arial" w:cs="Arial"/>
          <w:sz w:val="20"/>
          <w:szCs w:val="20"/>
        </w:rPr>
        <w:t xml:space="preserve"> </w:t>
      </w:r>
      <w:r w:rsidRPr="00816506">
        <w:rPr>
          <w:rFonts w:ascii="Arial" w:hAnsi="Arial" w:cs="Arial"/>
          <w:sz w:val="20"/>
          <w:szCs w:val="20"/>
        </w:rPr>
        <w:t xml:space="preserve">% skupne pogodbene vrednosti z DDV, z veljavnostjo vsaj še trideset dni po poteku pogodbenega </w:t>
      </w:r>
      <w:r w:rsidRPr="00816506">
        <w:rPr>
          <w:rFonts w:ascii="Arial" w:hAnsi="Arial" w:cs="Arial"/>
          <w:sz w:val="20"/>
          <w:szCs w:val="20"/>
        </w:rPr>
        <w:lastRenderedPageBreak/>
        <w:t>roka.</w:t>
      </w:r>
      <w:r w:rsidR="004E38D2" w:rsidRPr="00816506">
        <w:rPr>
          <w:rFonts w:ascii="Arial" w:hAnsi="Arial" w:cs="Arial"/>
          <w:sz w:val="20"/>
          <w:szCs w:val="20"/>
        </w:rPr>
        <w:t xml:space="preserve"> V primeru, da ne bo predložil finančnega zavarovanja za dobro izvedbo, bo naročnik vnovčil finančno zavarovanje za resnost ponudbe.</w:t>
      </w:r>
    </w:p>
    <w:p w14:paraId="2726E64D" w14:textId="77777777" w:rsidR="005C4475" w:rsidRPr="00816506" w:rsidRDefault="005C4475" w:rsidP="00816506">
      <w:pPr>
        <w:tabs>
          <w:tab w:val="left" w:pos="426"/>
        </w:tabs>
        <w:spacing w:after="0"/>
        <w:jc w:val="both"/>
        <w:rPr>
          <w:rFonts w:ascii="Arial" w:hAnsi="Arial" w:cs="Arial"/>
          <w:sz w:val="20"/>
          <w:szCs w:val="20"/>
        </w:rPr>
      </w:pPr>
    </w:p>
    <w:p w14:paraId="07B38713" w14:textId="77777777" w:rsidR="004E38D2" w:rsidRPr="00816506" w:rsidRDefault="005C4475" w:rsidP="00816506">
      <w:pPr>
        <w:tabs>
          <w:tab w:val="left" w:pos="426"/>
        </w:tabs>
        <w:autoSpaceDE w:val="0"/>
        <w:autoSpaceDN w:val="0"/>
        <w:adjustRightInd w:val="0"/>
        <w:spacing w:after="0"/>
        <w:jc w:val="both"/>
        <w:rPr>
          <w:rFonts w:ascii="Arial" w:hAnsi="Arial" w:cs="Arial"/>
          <w:sz w:val="20"/>
          <w:szCs w:val="20"/>
        </w:rPr>
      </w:pPr>
      <w:r w:rsidRPr="00816506">
        <w:rPr>
          <w:rFonts w:ascii="Arial" w:hAnsi="Arial" w:cs="Arial"/>
          <w:sz w:val="20"/>
          <w:szCs w:val="20"/>
        </w:rPr>
        <w:t>Naročnik bo menici unovčil v primeru, če izvajalec svojih pogodbenih obveznosti ne bo izpolnil v dogovorjeni kakovosti, količini in rokih in na način, opredeljen v tej pogodbi.</w:t>
      </w:r>
    </w:p>
    <w:p w14:paraId="200A1622" w14:textId="726A1828" w:rsidR="005C4475" w:rsidRPr="00816506" w:rsidRDefault="005C4475" w:rsidP="00816506">
      <w:pPr>
        <w:tabs>
          <w:tab w:val="left" w:pos="426"/>
        </w:tabs>
        <w:autoSpaceDE w:val="0"/>
        <w:autoSpaceDN w:val="0"/>
        <w:adjustRightInd w:val="0"/>
        <w:spacing w:after="0"/>
        <w:jc w:val="both"/>
        <w:rPr>
          <w:rFonts w:ascii="Arial" w:hAnsi="Arial" w:cs="Arial"/>
          <w:sz w:val="20"/>
          <w:szCs w:val="20"/>
        </w:rPr>
      </w:pPr>
    </w:p>
    <w:p w14:paraId="3DFFEB3F" w14:textId="3175ED92" w:rsidR="005C4475" w:rsidRPr="00816506" w:rsidRDefault="005C4475" w:rsidP="00816506">
      <w:pPr>
        <w:tabs>
          <w:tab w:val="left" w:pos="426"/>
        </w:tabs>
        <w:autoSpaceDE w:val="0"/>
        <w:autoSpaceDN w:val="0"/>
        <w:adjustRightInd w:val="0"/>
        <w:spacing w:after="0"/>
        <w:jc w:val="both"/>
        <w:rPr>
          <w:rFonts w:ascii="Arial" w:hAnsi="Arial" w:cs="Arial"/>
          <w:sz w:val="20"/>
          <w:szCs w:val="20"/>
        </w:rPr>
      </w:pPr>
      <w:r w:rsidRPr="00816506">
        <w:rPr>
          <w:rFonts w:ascii="Arial" w:hAnsi="Arial" w:cs="Arial"/>
          <w:sz w:val="20"/>
          <w:szCs w:val="20"/>
        </w:rPr>
        <w:t>Če se med trajanjem izvedbe pogodbe spremeni rok za izvedbo pogodbenih del, kvaliteta in količina, mora ponudnik v roku deset (10) dni od podpisa aneksa k tej pogodbi predložiti novo menično izjavo in pooblastilo za unovčenje s spremenjeno višino garantiranega zneska, v skladu s spremembo pogodbene vrednosti.</w:t>
      </w:r>
    </w:p>
    <w:p w14:paraId="6529211F" w14:textId="77777777" w:rsidR="00F43679" w:rsidRDefault="00F43679"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20"/>
          <w:szCs w:val="20"/>
        </w:rPr>
      </w:pPr>
    </w:p>
    <w:p w14:paraId="44767686" w14:textId="43CB3125" w:rsidR="005C4475" w:rsidRPr="00816506"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20"/>
          <w:szCs w:val="20"/>
        </w:rPr>
      </w:pPr>
      <w:r w:rsidRPr="00816506">
        <w:rPr>
          <w:rFonts w:ascii="Arial" w:eastAsia="Arial" w:hAnsi="Arial" w:cs="Arial"/>
          <w:b/>
          <w:sz w:val="20"/>
          <w:szCs w:val="20"/>
        </w:rPr>
        <w:t>ODSTOP OD POGODBE</w:t>
      </w:r>
    </w:p>
    <w:p w14:paraId="62812904" w14:textId="77777777" w:rsidR="00DA33A0" w:rsidRPr="00816506" w:rsidRDefault="00DA33A0"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20"/>
          <w:szCs w:val="20"/>
        </w:rPr>
      </w:pPr>
    </w:p>
    <w:p w14:paraId="181740C4" w14:textId="35CCFDF1" w:rsidR="005C4475" w:rsidRPr="00F4388C" w:rsidRDefault="005C4475">
      <w:pPr>
        <w:pStyle w:val="Odstavekseznama"/>
        <w:numPr>
          <w:ilvl w:val="0"/>
          <w:numId w:val="36"/>
        </w:numPr>
        <w:tabs>
          <w:tab w:val="left" w:pos="426"/>
        </w:tabs>
        <w:spacing w:after="0"/>
        <w:ind w:left="284" w:hanging="284"/>
        <w:jc w:val="center"/>
        <w:rPr>
          <w:rFonts w:ascii="Arial" w:hAnsi="Arial" w:cs="Arial"/>
          <w:sz w:val="20"/>
          <w:szCs w:val="20"/>
        </w:rPr>
      </w:pPr>
      <w:r w:rsidRPr="00191DE3">
        <w:rPr>
          <w:rFonts w:ascii="Arial" w:hAnsi="Arial" w:cs="Arial"/>
          <w:sz w:val="20"/>
          <w:szCs w:val="20"/>
        </w:rPr>
        <w:t>člen</w:t>
      </w:r>
    </w:p>
    <w:p w14:paraId="4F1C5035" w14:textId="77777777" w:rsidR="005C4475" w:rsidRPr="00816506" w:rsidRDefault="005C4475" w:rsidP="00816506">
      <w:pPr>
        <w:tabs>
          <w:tab w:val="left" w:pos="426"/>
        </w:tabs>
        <w:overflowPunct w:val="0"/>
        <w:autoSpaceDE w:val="0"/>
        <w:spacing w:after="0"/>
        <w:contextualSpacing/>
        <w:jc w:val="both"/>
        <w:textAlignment w:val="baseline"/>
        <w:rPr>
          <w:rFonts w:ascii="Arial" w:hAnsi="Arial" w:cs="Arial"/>
          <w:sz w:val="20"/>
          <w:szCs w:val="20"/>
          <w:lang w:eastAsia="ar-SA"/>
        </w:rPr>
      </w:pPr>
      <w:r w:rsidRPr="00816506">
        <w:rPr>
          <w:rFonts w:ascii="Arial" w:hAnsi="Arial" w:cs="Arial"/>
          <w:sz w:val="20"/>
          <w:szCs w:val="20"/>
          <w:lang w:eastAsia="ar-SA"/>
        </w:rPr>
        <w:t>Naročnik lahko odstopi od pogodbe, če:</w:t>
      </w:r>
    </w:p>
    <w:p w14:paraId="0C3DD327" w14:textId="77777777" w:rsidR="005C4475" w:rsidRPr="00816506" w:rsidRDefault="005C4475">
      <w:pPr>
        <w:numPr>
          <w:ilvl w:val="0"/>
          <w:numId w:val="39"/>
        </w:numPr>
        <w:tabs>
          <w:tab w:val="left" w:pos="426"/>
        </w:tabs>
        <w:spacing w:after="0"/>
        <w:contextualSpacing/>
        <w:rPr>
          <w:rFonts w:ascii="Arial" w:hAnsi="Arial" w:cs="Arial"/>
          <w:sz w:val="20"/>
          <w:szCs w:val="20"/>
        </w:rPr>
      </w:pPr>
      <w:r w:rsidRPr="00816506">
        <w:rPr>
          <w:rFonts w:ascii="Arial" w:hAnsi="Arial" w:cs="Arial"/>
          <w:sz w:val="20"/>
          <w:szCs w:val="20"/>
        </w:rPr>
        <w:t>izvajalec po pisnem pozivu naročnika in dodatnem roku ne prične z deli ali z njimi po prekinitvi ne nadaljuje;</w:t>
      </w:r>
    </w:p>
    <w:p w14:paraId="3ADA471A" w14:textId="77777777" w:rsidR="005C4475" w:rsidRPr="00816506" w:rsidRDefault="005C4475">
      <w:pPr>
        <w:numPr>
          <w:ilvl w:val="0"/>
          <w:numId w:val="39"/>
        </w:numPr>
        <w:tabs>
          <w:tab w:val="left" w:pos="426"/>
        </w:tabs>
        <w:spacing w:after="0"/>
        <w:contextualSpacing/>
        <w:rPr>
          <w:rFonts w:ascii="Arial" w:hAnsi="Arial" w:cs="Arial"/>
          <w:sz w:val="20"/>
          <w:szCs w:val="20"/>
        </w:rPr>
      </w:pPr>
      <w:r w:rsidRPr="00816506">
        <w:rPr>
          <w:rFonts w:ascii="Arial" w:hAnsi="Arial" w:cs="Arial"/>
          <w:sz w:val="20"/>
          <w:szCs w:val="20"/>
        </w:rPr>
        <w:t>izvajalec zamuja z izvajanjem dogovorjenih del za več kot 3 dni;</w:t>
      </w:r>
    </w:p>
    <w:p w14:paraId="62E6724E" w14:textId="77777777" w:rsidR="005C4475" w:rsidRPr="00816506" w:rsidRDefault="005C4475">
      <w:pPr>
        <w:numPr>
          <w:ilvl w:val="0"/>
          <w:numId w:val="39"/>
        </w:numPr>
        <w:tabs>
          <w:tab w:val="left" w:pos="426"/>
        </w:tabs>
        <w:spacing w:after="0"/>
        <w:contextualSpacing/>
        <w:rPr>
          <w:rFonts w:ascii="Arial" w:hAnsi="Arial" w:cs="Arial"/>
          <w:sz w:val="20"/>
          <w:szCs w:val="20"/>
        </w:rPr>
      </w:pPr>
      <w:r w:rsidRPr="00816506">
        <w:rPr>
          <w:rFonts w:ascii="Arial" w:hAnsi="Arial" w:cs="Arial"/>
          <w:sz w:val="20"/>
          <w:szCs w:val="20"/>
        </w:rPr>
        <w:t>izvajalec brez soglasja naročnika odda dela podizvajalcem, ki niso bili navedeni v ponudbi;</w:t>
      </w:r>
    </w:p>
    <w:p w14:paraId="3DBC0D93" w14:textId="7D7545F5" w:rsidR="005C4475" w:rsidRPr="00816506" w:rsidRDefault="005C4475">
      <w:pPr>
        <w:numPr>
          <w:ilvl w:val="0"/>
          <w:numId w:val="39"/>
        </w:numPr>
        <w:tabs>
          <w:tab w:val="left" w:pos="426"/>
        </w:tabs>
        <w:spacing w:after="0"/>
        <w:contextualSpacing/>
        <w:rPr>
          <w:rFonts w:ascii="Arial" w:hAnsi="Arial" w:cs="Arial"/>
          <w:sz w:val="20"/>
          <w:szCs w:val="20"/>
        </w:rPr>
      </w:pPr>
      <w:r w:rsidRPr="00816506">
        <w:rPr>
          <w:rFonts w:ascii="Arial" w:hAnsi="Arial" w:cs="Arial"/>
          <w:sz w:val="20"/>
          <w:szCs w:val="20"/>
        </w:rPr>
        <w:t>izvajalec krši obveznosti, dogovorjene v tej pogodbi</w:t>
      </w:r>
      <w:r w:rsidR="001A7D1A" w:rsidRPr="00816506">
        <w:rPr>
          <w:rFonts w:ascii="Arial" w:hAnsi="Arial" w:cs="Arial"/>
          <w:sz w:val="20"/>
          <w:szCs w:val="20"/>
        </w:rPr>
        <w:t>;</w:t>
      </w:r>
      <w:r w:rsidRPr="00816506">
        <w:rPr>
          <w:rFonts w:ascii="Arial" w:hAnsi="Arial" w:cs="Arial"/>
          <w:sz w:val="20"/>
          <w:szCs w:val="20"/>
        </w:rPr>
        <w:t xml:space="preserve"> </w:t>
      </w:r>
    </w:p>
    <w:p w14:paraId="7261A82D" w14:textId="77777777" w:rsidR="005C4475" w:rsidRPr="00816506" w:rsidRDefault="005C4475">
      <w:pPr>
        <w:numPr>
          <w:ilvl w:val="0"/>
          <w:numId w:val="39"/>
        </w:numPr>
        <w:tabs>
          <w:tab w:val="left" w:pos="426"/>
        </w:tabs>
        <w:spacing w:after="0"/>
        <w:contextualSpacing/>
        <w:rPr>
          <w:rFonts w:ascii="Arial" w:hAnsi="Arial" w:cs="Arial"/>
          <w:sz w:val="20"/>
          <w:szCs w:val="20"/>
        </w:rPr>
      </w:pPr>
      <w:r w:rsidRPr="00816506">
        <w:rPr>
          <w:rFonts w:ascii="Arial" w:hAnsi="Arial" w:cs="Arial"/>
          <w:sz w:val="20"/>
          <w:szCs w:val="20"/>
        </w:rPr>
        <w:t>javno naročilo je bilo bistveno spremenjeno, kar terja nov postopek javnega naročanja;</w:t>
      </w:r>
    </w:p>
    <w:p w14:paraId="277DB624" w14:textId="77777777" w:rsidR="005C4475" w:rsidRPr="00816506" w:rsidRDefault="005C4475">
      <w:pPr>
        <w:numPr>
          <w:ilvl w:val="0"/>
          <w:numId w:val="39"/>
        </w:numPr>
        <w:tabs>
          <w:tab w:val="left" w:pos="426"/>
        </w:tabs>
        <w:spacing w:after="0"/>
        <w:contextualSpacing/>
        <w:rPr>
          <w:rFonts w:ascii="Arial" w:hAnsi="Arial" w:cs="Arial"/>
          <w:sz w:val="20"/>
          <w:szCs w:val="20"/>
        </w:rPr>
      </w:pPr>
      <w:r w:rsidRPr="00816506">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1CC15D38" w14:textId="77777777" w:rsidR="005C4475" w:rsidRPr="00816506" w:rsidRDefault="005C4475">
      <w:pPr>
        <w:numPr>
          <w:ilvl w:val="0"/>
          <w:numId w:val="39"/>
        </w:numPr>
        <w:tabs>
          <w:tab w:val="left" w:pos="426"/>
        </w:tabs>
        <w:spacing w:after="0"/>
        <w:contextualSpacing/>
        <w:rPr>
          <w:rFonts w:ascii="Arial" w:hAnsi="Arial" w:cs="Arial"/>
          <w:sz w:val="20"/>
          <w:szCs w:val="20"/>
        </w:rPr>
      </w:pPr>
      <w:r w:rsidRPr="00816506">
        <w:rPr>
          <w:rFonts w:ascii="Arial" w:hAnsi="Arial" w:cs="Arial"/>
          <w:sz w:val="20"/>
          <w:szCs w:val="20"/>
        </w:rPr>
        <w:t>zaradi hudih kršitev obveznosti iz PEU, PDEU in ZJN-3, ki jih je po postopku v skladu z 258. členom PDEU ugotovilo Sodišče Evropske unije, javno naročilo ne bi smelo biti oddano izvajalcu.</w:t>
      </w:r>
    </w:p>
    <w:p w14:paraId="4121F487" w14:textId="77777777" w:rsidR="005C4475" w:rsidRPr="00816506" w:rsidRDefault="005C4475" w:rsidP="00816506">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20"/>
          <w:szCs w:val="20"/>
          <w:lang w:eastAsia="ar-SA"/>
        </w:rPr>
      </w:pPr>
    </w:p>
    <w:p w14:paraId="4EAEA7F3" w14:textId="77777777" w:rsidR="005C4475" w:rsidRPr="00816506" w:rsidRDefault="005C4475" w:rsidP="00816506">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20"/>
          <w:szCs w:val="20"/>
          <w:lang w:eastAsia="ar-SA"/>
        </w:rPr>
      </w:pPr>
      <w:r w:rsidRPr="00816506">
        <w:rPr>
          <w:rFonts w:ascii="Arial" w:hAnsi="Arial" w:cs="Arial"/>
          <w:sz w:val="20"/>
          <w:szCs w:val="20"/>
          <w:lang w:eastAsia="ar-SA"/>
        </w:rPr>
        <w:t>V primeru odstopa od pogodbe iz zgoraj navedenih razlogov, naročnik ustavi vsa plačila izvajalcu do ugotovitve nastale škode, ki jo je dolžan izvajalec plačati.</w:t>
      </w:r>
    </w:p>
    <w:p w14:paraId="1D6DE501" w14:textId="77777777" w:rsidR="005C4475" w:rsidRPr="00816506" w:rsidRDefault="005C4475" w:rsidP="00816506">
      <w:pPr>
        <w:tabs>
          <w:tab w:val="left" w:pos="426"/>
        </w:tabs>
        <w:spacing w:after="0"/>
        <w:rPr>
          <w:rFonts w:ascii="Arial" w:hAnsi="Arial" w:cs="Arial"/>
          <w:sz w:val="20"/>
          <w:szCs w:val="20"/>
        </w:rPr>
      </w:pPr>
    </w:p>
    <w:p w14:paraId="1BF71508" w14:textId="77777777" w:rsidR="005C4475" w:rsidRPr="00816506" w:rsidRDefault="005C4475" w:rsidP="00816506">
      <w:pPr>
        <w:tabs>
          <w:tab w:val="left" w:pos="426"/>
        </w:tabs>
        <w:spacing w:after="0"/>
        <w:rPr>
          <w:rFonts w:ascii="Arial" w:hAnsi="Arial" w:cs="Arial"/>
          <w:sz w:val="20"/>
          <w:szCs w:val="20"/>
        </w:rPr>
      </w:pPr>
      <w:r w:rsidRPr="00816506">
        <w:rPr>
          <w:rFonts w:ascii="Arial" w:hAnsi="Arial" w:cs="Arial"/>
          <w:sz w:val="20"/>
          <w:szCs w:val="20"/>
        </w:rPr>
        <w:t>Odstop od pogodbe učinkuje z dnem, ko izvajalec prejme pisno izjavo naročnika o odstopu.</w:t>
      </w:r>
    </w:p>
    <w:p w14:paraId="70EE9A30" w14:textId="77777777" w:rsidR="005C4475" w:rsidRPr="00816506" w:rsidRDefault="005C4475" w:rsidP="00816506">
      <w:pPr>
        <w:tabs>
          <w:tab w:val="left" w:pos="426"/>
        </w:tabs>
        <w:spacing w:after="0"/>
        <w:jc w:val="both"/>
        <w:rPr>
          <w:rFonts w:ascii="Arial" w:hAnsi="Arial" w:cs="Arial"/>
          <w:sz w:val="20"/>
          <w:szCs w:val="20"/>
        </w:rPr>
      </w:pPr>
      <w:r w:rsidRPr="00816506">
        <w:rPr>
          <w:rFonts w:ascii="Arial" w:hAnsi="Arial" w:cs="Arial"/>
          <w:sz w:val="20"/>
          <w:szCs w:val="20"/>
        </w:rPr>
        <w:t>Naročnik bo istočasno z odstopom od pogodbe pričel s postopki za unovčenje zavarovanja za dobro izvedbo pogodbenih obveznosti.</w:t>
      </w:r>
    </w:p>
    <w:p w14:paraId="2DF1ECF4" w14:textId="77777777" w:rsidR="00EA473B" w:rsidRPr="00816506" w:rsidRDefault="00EA473B" w:rsidP="00816506">
      <w:pPr>
        <w:tabs>
          <w:tab w:val="left" w:pos="426"/>
        </w:tabs>
        <w:spacing w:after="0"/>
        <w:jc w:val="both"/>
        <w:rPr>
          <w:rFonts w:ascii="Arial" w:hAnsi="Arial" w:cs="Arial"/>
          <w:sz w:val="20"/>
          <w:szCs w:val="20"/>
        </w:rPr>
      </w:pPr>
    </w:p>
    <w:p w14:paraId="7E7C4A01" w14:textId="05C624AD" w:rsidR="00EA473B" w:rsidRPr="00F4388C" w:rsidRDefault="00EA473B">
      <w:pPr>
        <w:pStyle w:val="Odstavekseznama"/>
        <w:numPr>
          <w:ilvl w:val="0"/>
          <w:numId w:val="36"/>
        </w:num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rPr>
          <w:rFonts w:ascii="Arial" w:eastAsia="Arial" w:hAnsi="Arial" w:cs="Arial"/>
          <w:sz w:val="20"/>
          <w:szCs w:val="20"/>
        </w:rPr>
      </w:pPr>
      <w:r w:rsidRPr="00191DE3">
        <w:rPr>
          <w:rFonts w:ascii="Arial" w:eastAsia="Arial" w:hAnsi="Arial" w:cs="Arial"/>
          <w:sz w:val="20"/>
          <w:szCs w:val="20"/>
        </w:rPr>
        <w:t>člen</w:t>
      </w:r>
    </w:p>
    <w:p w14:paraId="34E3CDC8" w14:textId="78031CCD" w:rsidR="00EA473B" w:rsidRPr="00816506" w:rsidRDefault="00EA473B" w:rsidP="00816506">
      <w:pPr>
        <w:spacing w:after="0"/>
        <w:jc w:val="both"/>
        <w:rPr>
          <w:rFonts w:ascii="Arial" w:hAnsi="Arial" w:cs="Arial"/>
          <w:bCs/>
          <w:sz w:val="20"/>
          <w:szCs w:val="20"/>
        </w:rPr>
      </w:pPr>
      <w:r w:rsidRPr="00816506">
        <w:rPr>
          <w:rFonts w:ascii="Arial" w:eastAsia="Arial" w:hAnsi="Arial" w:cs="Arial"/>
          <w:sz w:val="20"/>
          <w:szCs w:val="20"/>
        </w:rPr>
        <w:t xml:space="preserve">V primeru nekvalitetnega izvajanja storitev je izvajalec dolžan takoj po pisnem opozorilu naročnika, izvesti kvalitetno izvajanje storitev oziroma odpraviti pomanjkljivosti. </w:t>
      </w:r>
      <w:r w:rsidRPr="00816506">
        <w:rPr>
          <w:rFonts w:ascii="Arial" w:hAnsi="Arial" w:cs="Arial"/>
          <w:bCs/>
          <w:sz w:val="20"/>
          <w:szCs w:val="20"/>
        </w:rPr>
        <w:t xml:space="preserve">Pisno opozorilo naročnika se šteje od dneva, ko je naročnik opozorilo po elektronski pošti poslal skrbniku pogodbe s strani izvajalca. </w:t>
      </w:r>
      <w:r w:rsidRPr="00816506">
        <w:rPr>
          <w:rFonts w:ascii="Arial" w:eastAsia="Arial" w:hAnsi="Arial" w:cs="Arial"/>
          <w:sz w:val="20"/>
          <w:szCs w:val="20"/>
        </w:rPr>
        <w:t xml:space="preserve">V primeru, da se </w:t>
      </w:r>
      <w:r w:rsidR="00661BBF" w:rsidRPr="00816506">
        <w:rPr>
          <w:rFonts w:ascii="Arial" w:eastAsia="Arial" w:hAnsi="Arial" w:cs="Arial"/>
          <w:sz w:val="20"/>
          <w:szCs w:val="20"/>
        </w:rPr>
        <w:t xml:space="preserve">nekvalitetno izvajanje storitev </w:t>
      </w:r>
      <w:r w:rsidRPr="00816506">
        <w:rPr>
          <w:rFonts w:ascii="Arial" w:eastAsia="Arial" w:hAnsi="Arial" w:cs="Arial"/>
          <w:sz w:val="20"/>
          <w:szCs w:val="20"/>
        </w:rPr>
        <w:t>ponavlja (je izvajalec najmanj tri krat pisno opozorjen s strani naročnika), izvajalec pa se ne odziva na opozorila naročnika, lahko naročnik začne postopek prekinitve pogodbenega razmerja s pisno odpovedjo pogodbe.</w:t>
      </w:r>
    </w:p>
    <w:p w14:paraId="351C2B0D" w14:textId="77777777" w:rsidR="00EA473B" w:rsidRPr="00816506" w:rsidRDefault="00EA473B" w:rsidP="00816506">
      <w:pPr>
        <w:tabs>
          <w:tab w:val="left" w:pos="426"/>
        </w:tabs>
        <w:spacing w:after="0"/>
        <w:jc w:val="both"/>
        <w:rPr>
          <w:rFonts w:ascii="Arial" w:hAnsi="Arial" w:cs="Arial"/>
          <w:sz w:val="20"/>
          <w:szCs w:val="20"/>
        </w:rPr>
      </w:pPr>
    </w:p>
    <w:p w14:paraId="6F5C7E5E" w14:textId="33887F69" w:rsidR="008F4BB4" w:rsidRPr="00F4388C" w:rsidRDefault="008F4BB4">
      <w:pPr>
        <w:pStyle w:val="Odstavekseznama"/>
        <w:numPr>
          <w:ilvl w:val="0"/>
          <w:numId w:val="36"/>
        </w:num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rPr>
          <w:rFonts w:ascii="Arial" w:hAnsi="Arial" w:cs="Arial"/>
          <w:sz w:val="20"/>
          <w:szCs w:val="20"/>
        </w:rPr>
      </w:pPr>
      <w:r w:rsidRPr="00191DE3">
        <w:rPr>
          <w:rFonts w:ascii="Arial" w:hAnsi="Arial" w:cs="Arial"/>
          <w:sz w:val="20"/>
          <w:szCs w:val="20"/>
        </w:rPr>
        <w:t>člen</w:t>
      </w:r>
    </w:p>
    <w:p w14:paraId="4A68D2AF" w14:textId="7D34D3D4" w:rsidR="008F4BB4" w:rsidRPr="00816506" w:rsidRDefault="008F4BB4" w:rsidP="0081650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0"/>
          <w:szCs w:val="20"/>
        </w:rPr>
      </w:pPr>
      <w:r w:rsidRPr="00816506">
        <w:rPr>
          <w:rFonts w:ascii="Arial" w:hAnsi="Arial" w:cs="Arial"/>
          <w:sz w:val="20"/>
          <w:szCs w:val="20"/>
        </w:rPr>
        <w:t>Pogodbeni stranki lahko tudi sporazumno prekineta pogodbo. Odpovedni rok obeh pogodbenih strank je tri (3) mesece od prejema pisne odpovedi, oziroma največ do sklenitve pogodbe z novim izvajalcem.</w:t>
      </w:r>
    </w:p>
    <w:p w14:paraId="7ABAA619" w14:textId="77777777" w:rsidR="008F4BB4" w:rsidRDefault="008F4BB4"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20"/>
          <w:szCs w:val="20"/>
        </w:rPr>
      </w:pPr>
    </w:p>
    <w:p w14:paraId="74077671" w14:textId="77777777" w:rsidR="00F43679" w:rsidRDefault="00F43679"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20"/>
          <w:szCs w:val="20"/>
        </w:rPr>
      </w:pPr>
    </w:p>
    <w:p w14:paraId="0950AC0F" w14:textId="77777777" w:rsidR="00F43679" w:rsidRDefault="00F43679"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20"/>
          <w:szCs w:val="20"/>
        </w:rPr>
      </w:pPr>
    </w:p>
    <w:p w14:paraId="59D1F7CC" w14:textId="77777777" w:rsidR="00F43679" w:rsidRDefault="00F43679"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20"/>
          <w:szCs w:val="20"/>
        </w:rPr>
      </w:pPr>
    </w:p>
    <w:p w14:paraId="3DF24B3E" w14:textId="77777777" w:rsidR="00F43679" w:rsidRDefault="00F43679"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20"/>
          <w:szCs w:val="20"/>
        </w:rPr>
      </w:pPr>
    </w:p>
    <w:p w14:paraId="3575B452" w14:textId="77777777" w:rsidR="00F43679" w:rsidRPr="00816506" w:rsidRDefault="00F43679"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20"/>
          <w:szCs w:val="20"/>
        </w:rPr>
      </w:pPr>
    </w:p>
    <w:p w14:paraId="26380574" w14:textId="77777777" w:rsidR="005C4475" w:rsidRPr="00816506"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20"/>
          <w:szCs w:val="20"/>
        </w:rPr>
      </w:pPr>
      <w:r w:rsidRPr="00816506">
        <w:rPr>
          <w:rFonts w:ascii="Arial" w:hAnsi="Arial" w:cs="Arial"/>
          <w:b/>
          <w:sz w:val="20"/>
          <w:szCs w:val="20"/>
        </w:rPr>
        <w:lastRenderedPageBreak/>
        <w:t>RAZVEZNI POGOJ</w:t>
      </w:r>
    </w:p>
    <w:p w14:paraId="68C69C53" w14:textId="77777777" w:rsidR="008F4BB4" w:rsidRPr="00816506" w:rsidRDefault="008F4BB4"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20"/>
          <w:szCs w:val="20"/>
        </w:rPr>
      </w:pPr>
    </w:p>
    <w:p w14:paraId="06C2D738" w14:textId="1F46626A" w:rsidR="005C4475" w:rsidRPr="00F4388C" w:rsidRDefault="005C4475">
      <w:pPr>
        <w:pStyle w:val="Odstavekseznama"/>
        <w:numPr>
          <w:ilvl w:val="0"/>
          <w:numId w:val="36"/>
        </w:num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rPr>
          <w:rFonts w:ascii="Arial" w:hAnsi="Arial" w:cs="Arial"/>
          <w:sz w:val="20"/>
          <w:szCs w:val="20"/>
        </w:rPr>
      </w:pPr>
      <w:r w:rsidRPr="00191DE3">
        <w:rPr>
          <w:rFonts w:ascii="Arial" w:hAnsi="Arial" w:cs="Arial"/>
          <w:sz w:val="20"/>
          <w:szCs w:val="20"/>
        </w:rPr>
        <w:t>člen</w:t>
      </w:r>
    </w:p>
    <w:p w14:paraId="7BC72C72" w14:textId="77777777" w:rsidR="005C4475" w:rsidRPr="00816506" w:rsidRDefault="005C4475" w:rsidP="00816506">
      <w:pPr>
        <w:spacing w:after="0"/>
        <w:jc w:val="both"/>
        <w:rPr>
          <w:rFonts w:ascii="Arial" w:hAnsi="Arial" w:cs="Arial"/>
          <w:sz w:val="20"/>
          <w:szCs w:val="20"/>
        </w:rPr>
      </w:pPr>
      <w:r w:rsidRPr="00816506">
        <w:rPr>
          <w:rFonts w:ascii="Arial" w:hAnsi="Arial" w:cs="Arial"/>
          <w:sz w:val="20"/>
          <w:szCs w:val="20"/>
        </w:rPr>
        <w:t>Ta pogodba je sklenjena pod razveznim pogojem, ki se uresniči v primeru izpolnitve ene od naslednjih okoliščin:</w:t>
      </w:r>
    </w:p>
    <w:p w14:paraId="23011EF5" w14:textId="77777777" w:rsidR="005C4475" w:rsidRPr="00816506" w:rsidRDefault="005C4475">
      <w:pPr>
        <w:pStyle w:val="Odstavekseznama"/>
        <w:numPr>
          <w:ilvl w:val="0"/>
          <w:numId w:val="40"/>
        </w:numPr>
        <w:spacing w:after="0"/>
        <w:jc w:val="both"/>
        <w:rPr>
          <w:rFonts w:ascii="Arial" w:hAnsi="Arial" w:cs="Arial"/>
          <w:sz w:val="20"/>
          <w:szCs w:val="20"/>
        </w:rPr>
      </w:pPr>
      <w:r w:rsidRPr="00816506">
        <w:rPr>
          <w:rFonts w:ascii="Arial" w:hAnsi="Arial" w:cs="Arial"/>
          <w:sz w:val="20"/>
          <w:szCs w:val="20"/>
        </w:rPr>
        <w:t xml:space="preserve">če bo naročnik seznanjen, da je sodišče s pravnomočno odločitvijo ugotovilo kršitev obveznosti delovne, </w:t>
      </w:r>
      <w:proofErr w:type="spellStart"/>
      <w:r w:rsidRPr="00816506">
        <w:rPr>
          <w:rFonts w:ascii="Arial" w:hAnsi="Arial" w:cs="Arial"/>
          <w:sz w:val="20"/>
          <w:szCs w:val="20"/>
        </w:rPr>
        <w:t>okoljske</w:t>
      </w:r>
      <w:proofErr w:type="spellEnd"/>
      <w:r w:rsidRPr="00816506">
        <w:rPr>
          <w:rFonts w:ascii="Arial" w:hAnsi="Arial" w:cs="Arial"/>
          <w:sz w:val="20"/>
          <w:szCs w:val="20"/>
        </w:rPr>
        <w:t xml:space="preserve"> ali socialne zakonodaje s strani izvajalca ali podizvajalca ali </w:t>
      </w:r>
    </w:p>
    <w:p w14:paraId="7D0D551F" w14:textId="77777777" w:rsidR="005C4475" w:rsidRPr="00816506" w:rsidRDefault="005C4475">
      <w:pPr>
        <w:pStyle w:val="Odstavekseznama"/>
        <w:numPr>
          <w:ilvl w:val="0"/>
          <w:numId w:val="40"/>
        </w:numPr>
        <w:spacing w:after="0"/>
        <w:jc w:val="both"/>
        <w:rPr>
          <w:rFonts w:ascii="Arial" w:hAnsi="Arial" w:cs="Arial"/>
          <w:sz w:val="20"/>
          <w:szCs w:val="20"/>
        </w:rPr>
      </w:pPr>
      <w:r w:rsidRPr="00816506">
        <w:rPr>
          <w:rFonts w:ascii="Arial" w:hAnsi="Arial" w:cs="Arial"/>
          <w:sz w:val="20"/>
          <w:szCs w:val="20"/>
        </w:rPr>
        <w:t>če bo naročnik seznanjen, da je pristojni državni organ pri izvajalcu ali podizvajalcu v času izvajanja pogodbe ugotovil najmanj dve kršitvi v zvezi s:</w:t>
      </w:r>
    </w:p>
    <w:p w14:paraId="03878857" w14:textId="77777777" w:rsidR="005C4475" w:rsidRPr="00816506" w:rsidRDefault="005C4475">
      <w:pPr>
        <w:pStyle w:val="Odstavekseznama"/>
        <w:numPr>
          <w:ilvl w:val="1"/>
          <w:numId w:val="41"/>
        </w:numPr>
        <w:spacing w:after="0"/>
        <w:jc w:val="both"/>
        <w:rPr>
          <w:rFonts w:ascii="Arial" w:hAnsi="Arial" w:cs="Arial"/>
          <w:sz w:val="20"/>
          <w:szCs w:val="20"/>
        </w:rPr>
      </w:pPr>
      <w:r w:rsidRPr="00816506">
        <w:rPr>
          <w:rFonts w:ascii="Arial" w:hAnsi="Arial" w:cs="Arial"/>
          <w:sz w:val="20"/>
          <w:szCs w:val="20"/>
        </w:rPr>
        <w:t xml:space="preserve">plačilom za delo, </w:t>
      </w:r>
    </w:p>
    <w:p w14:paraId="018631AC" w14:textId="77777777" w:rsidR="005C4475" w:rsidRPr="00816506" w:rsidRDefault="005C4475">
      <w:pPr>
        <w:pStyle w:val="Odstavekseznama"/>
        <w:numPr>
          <w:ilvl w:val="1"/>
          <w:numId w:val="41"/>
        </w:numPr>
        <w:spacing w:after="0"/>
        <w:jc w:val="both"/>
        <w:rPr>
          <w:rFonts w:ascii="Arial" w:hAnsi="Arial" w:cs="Arial"/>
          <w:sz w:val="20"/>
          <w:szCs w:val="20"/>
        </w:rPr>
      </w:pPr>
      <w:r w:rsidRPr="00816506">
        <w:rPr>
          <w:rFonts w:ascii="Arial" w:hAnsi="Arial" w:cs="Arial"/>
          <w:sz w:val="20"/>
          <w:szCs w:val="20"/>
        </w:rPr>
        <w:t xml:space="preserve">delovnim časom, </w:t>
      </w:r>
    </w:p>
    <w:p w14:paraId="142C5294" w14:textId="77777777" w:rsidR="005C4475" w:rsidRPr="00816506" w:rsidRDefault="005C4475">
      <w:pPr>
        <w:pStyle w:val="Odstavekseznama"/>
        <w:numPr>
          <w:ilvl w:val="1"/>
          <w:numId w:val="41"/>
        </w:numPr>
        <w:spacing w:after="0"/>
        <w:jc w:val="both"/>
        <w:rPr>
          <w:rFonts w:ascii="Arial" w:hAnsi="Arial" w:cs="Arial"/>
          <w:sz w:val="20"/>
          <w:szCs w:val="20"/>
        </w:rPr>
      </w:pPr>
      <w:r w:rsidRPr="00816506">
        <w:rPr>
          <w:rFonts w:ascii="Arial" w:hAnsi="Arial" w:cs="Arial"/>
          <w:sz w:val="20"/>
          <w:szCs w:val="20"/>
        </w:rPr>
        <w:t xml:space="preserve">počitki, </w:t>
      </w:r>
    </w:p>
    <w:p w14:paraId="0368A900" w14:textId="77777777" w:rsidR="005C4475" w:rsidRPr="00816506" w:rsidRDefault="005C4475">
      <w:pPr>
        <w:pStyle w:val="Odstavekseznama"/>
        <w:numPr>
          <w:ilvl w:val="1"/>
          <w:numId w:val="41"/>
        </w:numPr>
        <w:spacing w:after="0"/>
        <w:jc w:val="both"/>
        <w:rPr>
          <w:rFonts w:ascii="Arial" w:hAnsi="Arial" w:cs="Arial"/>
          <w:sz w:val="20"/>
          <w:szCs w:val="20"/>
        </w:rPr>
      </w:pPr>
      <w:r w:rsidRPr="00816506">
        <w:rPr>
          <w:rFonts w:ascii="Arial" w:hAnsi="Arial" w:cs="Arial"/>
          <w:sz w:val="20"/>
          <w:szCs w:val="20"/>
        </w:rPr>
        <w:t xml:space="preserve">opravljanjem dela na podlagi pogodb civilnega prava kljub obstoju elementov delovnega razmerja ali v zvezi z zaposlovanjem na črno </w:t>
      </w:r>
    </w:p>
    <w:p w14:paraId="61280A93" w14:textId="77777777" w:rsidR="005C4475" w:rsidRPr="00816506" w:rsidRDefault="005C4475" w:rsidP="00816506">
      <w:pPr>
        <w:spacing w:after="0"/>
        <w:ind w:left="708"/>
        <w:jc w:val="both"/>
        <w:rPr>
          <w:rFonts w:ascii="Arial" w:hAnsi="Arial" w:cs="Arial"/>
          <w:sz w:val="20"/>
          <w:szCs w:val="20"/>
        </w:rPr>
      </w:pPr>
      <w:r w:rsidRPr="00816506">
        <w:rPr>
          <w:rFonts w:ascii="Arial" w:hAnsi="Arial" w:cs="Arial"/>
          <w:sz w:val="20"/>
          <w:szCs w:val="20"/>
        </w:rPr>
        <w:t>in za kateri mu je bila s pravnomočno odločitvijo ali več pravnomočnimi odločitvami izrečena globa za prekršek,</w:t>
      </w:r>
    </w:p>
    <w:p w14:paraId="582A99FB" w14:textId="77777777" w:rsidR="005C4475" w:rsidRPr="00816506" w:rsidRDefault="005C4475" w:rsidP="00816506">
      <w:pPr>
        <w:spacing w:after="0"/>
        <w:jc w:val="both"/>
        <w:rPr>
          <w:rFonts w:ascii="Arial" w:hAnsi="Arial" w:cs="Arial"/>
          <w:sz w:val="20"/>
          <w:szCs w:val="20"/>
        </w:rPr>
      </w:pPr>
      <w:r w:rsidRPr="00816506">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816506">
        <w:rPr>
          <w:rFonts w:ascii="Arial" w:hAnsi="Arial" w:cs="Arial"/>
          <w:iCs/>
          <w:sz w:val="20"/>
          <w:szCs w:val="20"/>
        </w:rPr>
        <w:t>skladu s 94. členom ZJN-3</w:t>
      </w:r>
      <w:r w:rsidRPr="00816506">
        <w:rPr>
          <w:rFonts w:ascii="Arial" w:hAnsi="Arial" w:cs="Arial"/>
          <w:sz w:val="20"/>
          <w:szCs w:val="20"/>
        </w:rPr>
        <w:t xml:space="preserve"> in določili te pogodbe v roku 30 dni od seznanitve s kršitvijo. </w:t>
      </w:r>
    </w:p>
    <w:p w14:paraId="2C6182FD" w14:textId="77777777" w:rsidR="003C6E79" w:rsidRDefault="003C6E79" w:rsidP="00816506">
      <w:pPr>
        <w:spacing w:after="0"/>
        <w:jc w:val="both"/>
        <w:rPr>
          <w:rFonts w:ascii="Arial" w:hAnsi="Arial" w:cs="Arial"/>
          <w:sz w:val="20"/>
          <w:szCs w:val="20"/>
        </w:rPr>
      </w:pPr>
    </w:p>
    <w:p w14:paraId="75621BFB" w14:textId="2B3F09A3" w:rsidR="005C4475" w:rsidRPr="00816506" w:rsidRDefault="005C4475" w:rsidP="00816506">
      <w:pPr>
        <w:spacing w:after="0"/>
        <w:jc w:val="both"/>
        <w:rPr>
          <w:rFonts w:ascii="Arial" w:hAnsi="Arial" w:cs="Arial"/>
          <w:sz w:val="20"/>
          <w:szCs w:val="20"/>
        </w:rPr>
      </w:pPr>
      <w:r w:rsidRPr="00816506">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57FBCD18" w14:textId="77777777" w:rsidR="003C6E79" w:rsidRDefault="003C6E79" w:rsidP="00816506">
      <w:pPr>
        <w:spacing w:after="0"/>
        <w:jc w:val="both"/>
        <w:rPr>
          <w:rFonts w:ascii="Arial" w:hAnsi="Arial" w:cs="Arial"/>
          <w:sz w:val="20"/>
          <w:szCs w:val="20"/>
        </w:rPr>
      </w:pPr>
    </w:p>
    <w:p w14:paraId="4FD8584E" w14:textId="33EAF668" w:rsidR="005C4475" w:rsidRPr="00816506" w:rsidRDefault="005C4475" w:rsidP="00816506">
      <w:pPr>
        <w:spacing w:after="0"/>
        <w:jc w:val="both"/>
        <w:rPr>
          <w:rFonts w:ascii="Arial" w:hAnsi="Arial" w:cs="Arial"/>
          <w:sz w:val="20"/>
          <w:szCs w:val="20"/>
        </w:rPr>
      </w:pPr>
      <w:r w:rsidRPr="00816506">
        <w:rPr>
          <w:rFonts w:ascii="Arial" w:hAnsi="Arial" w:cs="Arial"/>
          <w:sz w:val="20"/>
          <w:szCs w:val="20"/>
        </w:rPr>
        <w:t>Če naročnik v roku 30 dni od seznanitve s kršitvijo ne začne novega postopka javnega naročila, se šteje, da je pogodba razvezana trideseti dan od seznanitve s kršitvijo.</w:t>
      </w:r>
    </w:p>
    <w:p w14:paraId="520B7C7A" w14:textId="77777777" w:rsidR="003C6E79" w:rsidRDefault="003C6E79" w:rsidP="00816506">
      <w:pPr>
        <w:spacing w:after="0"/>
        <w:jc w:val="both"/>
        <w:rPr>
          <w:rFonts w:ascii="Arial" w:hAnsi="Arial" w:cs="Arial"/>
          <w:sz w:val="20"/>
          <w:szCs w:val="20"/>
        </w:rPr>
      </w:pPr>
    </w:p>
    <w:p w14:paraId="29EFC2C7" w14:textId="71F7FF56" w:rsidR="005C4475" w:rsidRPr="00816506" w:rsidRDefault="005C4475" w:rsidP="00816506">
      <w:pPr>
        <w:spacing w:after="0"/>
        <w:jc w:val="both"/>
        <w:rPr>
          <w:rFonts w:ascii="Arial" w:hAnsi="Arial" w:cs="Arial"/>
          <w:sz w:val="20"/>
          <w:szCs w:val="20"/>
        </w:rPr>
      </w:pPr>
      <w:r w:rsidRPr="00816506">
        <w:rPr>
          <w:rFonts w:ascii="Arial" w:hAnsi="Arial" w:cs="Arial"/>
          <w:sz w:val="20"/>
          <w:szCs w:val="20"/>
        </w:rPr>
        <w:t xml:space="preserve">Izvajalec je dolžan pisno obvestiti naročnika o ugotovljeni kršitvi najkasneje v roku 5 delovnih dneh od pravnomočnosti odločitve državnega organa ali sodišča o kršitvah delovne, </w:t>
      </w:r>
      <w:proofErr w:type="spellStart"/>
      <w:r w:rsidRPr="00816506">
        <w:rPr>
          <w:rFonts w:ascii="Arial" w:hAnsi="Arial" w:cs="Arial"/>
          <w:sz w:val="20"/>
          <w:szCs w:val="20"/>
        </w:rPr>
        <w:t>okoljske</w:t>
      </w:r>
      <w:proofErr w:type="spellEnd"/>
      <w:r w:rsidRPr="00816506">
        <w:rPr>
          <w:rFonts w:ascii="Arial" w:hAnsi="Arial" w:cs="Arial"/>
          <w:sz w:val="20"/>
          <w:szCs w:val="20"/>
        </w:rPr>
        <w:t xml:space="preserve"> ali socialne zakonodaje s strani izvajalca pogodbe o izvedbi javnega naročila ali njegovega podizvajalca.</w:t>
      </w:r>
    </w:p>
    <w:p w14:paraId="22E2F536" w14:textId="77777777" w:rsidR="00CE4753" w:rsidRPr="00816506" w:rsidRDefault="00CE4753"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20"/>
          <w:szCs w:val="20"/>
        </w:rPr>
      </w:pPr>
    </w:p>
    <w:p w14:paraId="6E102515" w14:textId="77777777" w:rsidR="005C4475" w:rsidRPr="00816506"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20"/>
          <w:szCs w:val="20"/>
        </w:rPr>
      </w:pPr>
      <w:r w:rsidRPr="00816506">
        <w:rPr>
          <w:rFonts w:ascii="Arial" w:eastAsia="Arial" w:hAnsi="Arial" w:cs="Arial"/>
          <w:b/>
          <w:bCs/>
          <w:sz w:val="20"/>
          <w:szCs w:val="20"/>
        </w:rPr>
        <w:t xml:space="preserve">DODATNA DELA </w:t>
      </w:r>
    </w:p>
    <w:p w14:paraId="7C6B79D5" w14:textId="77777777" w:rsidR="005C4475" w:rsidRPr="00816506"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20"/>
          <w:szCs w:val="20"/>
        </w:rPr>
      </w:pPr>
      <w:r w:rsidRPr="00816506">
        <w:rPr>
          <w:rFonts w:ascii="Arial" w:eastAsia="Arial" w:hAnsi="Arial" w:cs="Arial"/>
          <w:b/>
          <w:bCs/>
          <w:sz w:val="20"/>
          <w:szCs w:val="20"/>
        </w:rPr>
        <w:t xml:space="preserve"> </w:t>
      </w:r>
    </w:p>
    <w:p w14:paraId="7222277F" w14:textId="3A838E96" w:rsidR="005C4475" w:rsidRPr="003C6E79" w:rsidRDefault="005C4475">
      <w:pPr>
        <w:pStyle w:val="Odstavekseznama"/>
        <w:numPr>
          <w:ilvl w:val="0"/>
          <w:numId w:val="36"/>
        </w:numPr>
        <w:pBdr>
          <w:top w:val="nil"/>
          <w:left w:val="nil"/>
          <w:bottom w:val="nil"/>
          <w:right w:val="nil"/>
          <w:between w:val="nil"/>
          <w:bar w:val="nil"/>
        </w:pBdr>
        <w:spacing w:after="0"/>
        <w:ind w:left="284" w:hanging="284"/>
        <w:jc w:val="center"/>
        <w:rPr>
          <w:rFonts w:ascii="Arial" w:eastAsia="Arial" w:hAnsi="Arial" w:cs="Arial"/>
          <w:sz w:val="20"/>
          <w:szCs w:val="20"/>
        </w:rPr>
      </w:pPr>
      <w:r w:rsidRPr="00191DE3">
        <w:rPr>
          <w:rFonts w:ascii="Arial" w:hAnsi="Arial" w:cs="Arial"/>
          <w:sz w:val="20"/>
          <w:szCs w:val="20"/>
        </w:rPr>
        <w:t>člen</w:t>
      </w:r>
    </w:p>
    <w:p w14:paraId="2352372A" w14:textId="3DA00033" w:rsidR="005C4475" w:rsidRPr="00816506" w:rsidRDefault="005C4475" w:rsidP="00816506">
      <w:pPr>
        <w:tabs>
          <w:tab w:val="left" w:pos="426"/>
        </w:tabs>
        <w:autoSpaceDE w:val="0"/>
        <w:autoSpaceDN w:val="0"/>
        <w:adjustRightInd w:val="0"/>
        <w:spacing w:after="0"/>
        <w:jc w:val="both"/>
        <w:rPr>
          <w:rFonts w:ascii="Arial" w:hAnsi="Arial" w:cs="Arial"/>
          <w:sz w:val="20"/>
          <w:szCs w:val="20"/>
        </w:rPr>
      </w:pPr>
      <w:r w:rsidRPr="00816506">
        <w:rPr>
          <w:rFonts w:ascii="Arial" w:hAnsi="Arial" w:cs="Arial"/>
          <w:sz w:val="20"/>
          <w:szCs w:val="20"/>
        </w:rPr>
        <w:t xml:space="preserve">V zvezi z izvedbo del, ki bi nastala zaradi spremenjenih okoliščin in v primeru povečanja obsega del, ki ga ob sklenitvi te pogodbe ni bilo mogoče predvideti, ali spremembe </w:t>
      </w:r>
      <w:r w:rsidRPr="00816506">
        <w:rPr>
          <w:rFonts w:ascii="Arial" w:hAnsi="Arial" w:cs="Arial"/>
          <w:color w:val="000000" w:themeColor="text1"/>
          <w:sz w:val="20"/>
          <w:szCs w:val="20"/>
        </w:rPr>
        <w:t xml:space="preserve">količin, ki bi vplivale na znižanje ali zvišanje pogodbene vrednosti, je potrebno o tem skleniti pisni aneks k pogodbi. Nepredvidena </w:t>
      </w:r>
      <w:r w:rsidRPr="00816506">
        <w:rPr>
          <w:rFonts w:ascii="Arial" w:hAnsi="Arial" w:cs="Arial"/>
          <w:sz w:val="20"/>
          <w:szCs w:val="20"/>
        </w:rPr>
        <w:t>oz. spremenjena dela</w:t>
      </w:r>
      <w:r w:rsidR="00DD52A1" w:rsidRPr="003C6E79">
        <w:rPr>
          <w:rFonts w:ascii="Arial" w:hAnsi="Arial" w:cs="Arial"/>
          <w:sz w:val="20"/>
          <w:szCs w:val="20"/>
        </w:rPr>
        <w:t>,</w:t>
      </w:r>
      <w:r w:rsidRPr="00816506">
        <w:rPr>
          <w:rFonts w:ascii="Arial" w:hAnsi="Arial" w:cs="Arial"/>
          <w:sz w:val="20"/>
          <w:szCs w:val="20"/>
        </w:rPr>
        <w:t xml:space="preserve"> ki niso navedena v ponudbi izvajalca, naročnik prizna samo po predhodnem dogovoru in sicer po vnaprej dogovorjenih cenah.</w:t>
      </w:r>
    </w:p>
    <w:p w14:paraId="241AFBD5" w14:textId="77777777" w:rsidR="005C4475" w:rsidRPr="00816506" w:rsidRDefault="005C4475" w:rsidP="00816506">
      <w:pPr>
        <w:tabs>
          <w:tab w:val="left" w:pos="426"/>
        </w:tabs>
        <w:autoSpaceDE w:val="0"/>
        <w:autoSpaceDN w:val="0"/>
        <w:adjustRightInd w:val="0"/>
        <w:spacing w:after="0"/>
        <w:jc w:val="both"/>
        <w:rPr>
          <w:rFonts w:ascii="Arial" w:hAnsi="Arial" w:cs="Arial"/>
          <w:sz w:val="20"/>
          <w:szCs w:val="20"/>
        </w:rPr>
      </w:pPr>
    </w:p>
    <w:p w14:paraId="3A3BEF59" w14:textId="77777777" w:rsidR="005C4475" w:rsidRPr="00816506" w:rsidRDefault="005C4475" w:rsidP="00816506">
      <w:pPr>
        <w:tabs>
          <w:tab w:val="left" w:pos="426"/>
        </w:tabs>
        <w:autoSpaceDE w:val="0"/>
        <w:autoSpaceDN w:val="0"/>
        <w:adjustRightInd w:val="0"/>
        <w:spacing w:after="0"/>
        <w:jc w:val="both"/>
        <w:rPr>
          <w:rFonts w:ascii="Arial" w:hAnsi="Arial" w:cs="Arial"/>
          <w:sz w:val="20"/>
          <w:szCs w:val="20"/>
        </w:rPr>
      </w:pPr>
      <w:r w:rsidRPr="00816506">
        <w:rPr>
          <w:rFonts w:ascii="Arial" w:hAnsi="Arial" w:cs="Arial"/>
          <w:sz w:val="20"/>
          <w:szCs w:val="20"/>
        </w:rPr>
        <w:t>Pogodbeni stranki sta soglasni, da za vsa morebitna dodatna ali nepredvidena dela, za katera bosta pogodbeni stranki sklenili aneks k tej pogodbi, oz. bo ta dela naročnik potrdil, veljajo cena in kvaliteta, navedena v 5.  členu te pogodbe. Če je izvajalec v ponudbi podal eventualni popust, velja ta popust tudi za vsa morebitna dodatna ali nepredvidena dela.</w:t>
      </w:r>
    </w:p>
    <w:p w14:paraId="54AA177C" w14:textId="77777777" w:rsidR="00076D29" w:rsidRPr="00816506" w:rsidRDefault="00076D29" w:rsidP="00816506">
      <w:pPr>
        <w:tabs>
          <w:tab w:val="left" w:pos="426"/>
        </w:tabs>
        <w:autoSpaceDE w:val="0"/>
        <w:autoSpaceDN w:val="0"/>
        <w:adjustRightInd w:val="0"/>
        <w:spacing w:after="0"/>
        <w:jc w:val="both"/>
        <w:rPr>
          <w:rFonts w:ascii="Arial" w:hAnsi="Arial" w:cs="Arial"/>
          <w:sz w:val="20"/>
          <w:szCs w:val="20"/>
        </w:rPr>
      </w:pPr>
    </w:p>
    <w:p w14:paraId="201BC1F4" w14:textId="7C74C9E4" w:rsidR="005C4475" w:rsidRPr="003C6E79" w:rsidRDefault="005C4475">
      <w:pPr>
        <w:pStyle w:val="Odstavekseznama"/>
        <w:numPr>
          <w:ilvl w:val="0"/>
          <w:numId w:val="36"/>
        </w:numPr>
        <w:tabs>
          <w:tab w:val="left" w:pos="426"/>
        </w:tabs>
        <w:spacing w:after="0"/>
        <w:ind w:left="284" w:hanging="284"/>
        <w:jc w:val="center"/>
        <w:rPr>
          <w:rFonts w:ascii="Arial" w:hAnsi="Arial" w:cs="Arial"/>
          <w:sz w:val="20"/>
          <w:szCs w:val="20"/>
        </w:rPr>
      </w:pPr>
      <w:r w:rsidRPr="00191DE3">
        <w:rPr>
          <w:rFonts w:ascii="Arial" w:hAnsi="Arial" w:cs="Arial"/>
          <w:sz w:val="20"/>
          <w:szCs w:val="20"/>
        </w:rPr>
        <w:t>člen</w:t>
      </w:r>
    </w:p>
    <w:p w14:paraId="63EC6383" w14:textId="77777777" w:rsidR="005C4475" w:rsidRPr="00816506" w:rsidRDefault="005C4475" w:rsidP="00816506">
      <w:pPr>
        <w:tabs>
          <w:tab w:val="left" w:pos="426"/>
        </w:tabs>
        <w:spacing w:after="0"/>
        <w:contextualSpacing/>
        <w:jc w:val="both"/>
        <w:rPr>
          <w:rFonts w:ascii="Arial" w:hAnsi="Arial" w:cs="Arial"/>
          <w:sz w:val="20"/>
          <w:szCs w:val="20"/>
        </w:rPr>
      </w:pPr>
      <w:r w:rsidRPr="00816506">
        <w:rPr>
          <w:rFonts w:ascii="Arial" w:hAnsi="Arial" w:cs="Arial"/>
          <w:sz w:val="20"/>
          <w:szCs w:val="20"/>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7EB2896E" w14:textId="77777777" w:rsidR="005C4475" w:rsidRPr="00816506" w:rsidRDefault="005C4475" w:rsidP="00816506">
      <w:pPr>
        <w:tabs>
          <w:tab w:val="left" w:pos="426"/>
        </w:tabs>
        <w:autoSpaceDE w:val="0"/>
        <w:autoSpaceDN w:val="0"/>
        <w:adjustRightInd w:val="0"/>
        <w:spacing w:after="0"/>
        <w:jc w:val="both"/>
        <w:rPr>
          <w:rFonts w:ascii="Arial" w:hAnsi="Arial" w:cs="Arial"/>
          <w:sz w:val="20"/>
          <w:szCs w:val="20"/>
        </w:rPr>
      </w:pPr>
    </w:p>
    <w:p w14:paraId="224F2FEF" w14:textId="77777777" w:rsidR="005C4475" w:rsidRPr="00816506" w:rsidRDefault="005C4475" w:rsidP="00816506">
      <w:pPr>
        <w:tabs>
          <w:tab w:val="left" w:pos="426"/>
        </w:tabs>
        <w:autoSpaceDE w:val="0"/>
        <w:autoSpaceDN w:val="0"/>
        <w:adjustRightInd w:val="0"/>
        <w:spacing w:after="0"/>
        <w:jc w:val="both"/>
        <w:rPr>
          <w:rFonts w:ascii="Arial" w:hAnsi="Arial" w:cs="Arial"/>
          <w:sz w:val="20"/>
          <w:szCs w:val="20"/>
        </w:rPr>
      </w:pPr>
      <w:r w:rsidRPr="00816506">
        <w:rPr>
          <w:rFonts w:ascii="Arial" w:hAnsi="Arial" w:cs="Arial"/>
          <w:sz w:val="20"/>
          <w:szCs w:val="20"/>
        </w:rPr>
        <w:lastRenderedPageBreak/>
        <w:t>V kolikor naročnik zahteva od izvajalca izvedbo del, ki s pogodbo niso predvidena in dogovorjena, skleneta pogodbeni stranki aneks k tej pogodbi po cenah dela, ki so navedene v osnovni ponudbi, vključno z vsemi popusti.</w:t>
      </w:r>
    </w:p>
    <w:p w14:paraId="11F6ACAE" w14:textId="77777777" w:rsidR="005C4475" w:rsidRPr="00816506" w:rsidRDefault="005C4475" w:rsidP="00816506">
      <w:pPr>
        <w:tabs>
          <w:tab w:val="left" w:pos="426"/>
        </w:tabs>
        <w:spacing w:after="0"/>
        <w:jc w:val="both"/>
        <w:rPr>
          <w:rFonts w:ascii="Arial" w:hAnsi="Arial" w:cs="Arial"/>
          <w:sz w:val="20"/>
          <w:szCs w:val="20"/>
        </w:rPr>
      </w:pPr>
    </w:p>
    <w:p w14:paraId="3F4B3952" w14:textId="77777777" w:rsidR="005C4475" w:rsidRPr="00816506" w:rsidRDefault="005C4475" w:rsidP="00816506">
      <w:pPr>
        <w:tabs>
          <w:tab w:val="left" w:pos="426"/>
        </w:tabs>
        <w:spacing w:after="0"/>
        <w:jc w:val="both"/>
        <w:rPr>
          <w:rFonts w:ascii="Arial" w:hAnsi="Arial" w:cs="Arial"/>
          <w:sz w:val="20"/>
          <w:szCs w:val="20"/>
        </w:rPr>
      </w:pPr>
      <w:r w:rsidRPr="00816506">
        <w:rPr>
          <w:rFonts w:ascii="Arial" w:hAnsi="Arial" w:cs="Arial"/>
          <w:sz w:val="20"/>
          <w:szCs w:val="20"/>
        </w:rPr>
        <w:t>Za dodatna dela (presežna, manjkajoča, nepredvidena, …) ali nova dela - pozneje naročena, ki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14:paraId="43E2DBC6" w14:textId="77777777" w:rsidR="005C4475" w:rsidRPr="00816506" w:rsidRDefault="005C4475" w:rsidP="00816506">
      <w:pPr>
        <w:tabs>
          <w:tab w:val="left" w:pos="426"/>
        </w:tabs>
        <w:spacing w:after="0"/>
        <w:jc w:val="both"/>
        <w:rPr>
          <w:rFonts w:ascii="Arial" w:hAnsi="Arial" w:cs="Arial"/>
          <w:sz w:val="20"/>
          <w:szCs w:val="20"/>
        </w:rPr>
      </w:pPr>
    </w:p>
    <w:p w14:paraId="711624BA" w14:textId="77777777" w:rsidR="005C4475" w:rsidRPr="00816506" w:rsidRDefault="005C4475" w:rsidP="00816506">
      <w:pPr>
        <w:tabs>
          <w:tab w:val="left" w:pos="426"/>
        </w:tabs>
        <w:spacing w:after="0"/>
        <w:jc w:val="both"/>
        <w:rPr>
          <w:rFonts w:ascii="Arial" w:hAnsi="Arial" w:cs="Arial"/>
          <w:sz w:val="20"/>
          <w:szCs w:val="20"/>
        </w:rPr>
      </w:pPr>
      <w:r w:rsidRPr="00816506">
        <w:rPr>
          <w:rFonts w:ascii="Arial" w:hAnsi="Arial" w:cs="Arial"/>
          <w:sz w:val="20"/>
          <w:szCs w:val="20"/>
        </w:rPr>
        <w:t>Z izvajalcem se v tem primeru sklene aneks k osnovni pogodbi.</w:t>
      </w:r>
    </w:p>
    <w:p w14:paraId="15B1EB7C" w14:textId="77777777" w:rsidR="001A4FCE" w:rsidRDefault="001A4FCE" w:rsidP="00816506">
      <w:pPr>
        <w:tabs>
          <w:tab w:val="left" w:pos="426"/>
        </w:tabs>
        <w:autoSpaceDE w:val="0"/>
        <w:autoSpaceDN w:val="0"/>
        <w:adjustRightInd w:val="0"/>
        <w:spacing w:after="0"/>
        <w:jc w:val="both"/>
        <w:rPr>
          <w:rFonts w:ascii="Arial" w:hAnsi="Arial" w:cs="Arial"/>
          <w:sz w:val="20"/>
          <w:szCs w:val="20"/>
        </w:rPr>
      </w:pPr>
    </w:p>
    <w:p w14:paraId="798BDFB0" w14:textId="60541B8D" w:rsidR="005C4475" w:rsidRPr="00816506" w:rsidRDefault="005C4475" w:rsidP="00816506">
      <w:pPr>
        <w:tabs>
          <w:tab w:val="left" w:pos="426"/>
        </w:tabs>
        <w:autoSpaceDE w:val="0"/>
        <w:autoSpaceDN w:val="0"/>
        <w:adjustRightInd w:val="0"/>
        <w:spacing w:after="0"/>
        <w:jc w:val="both"/>
        <w:rPr>
          <w:rFonts w:ascii="Arial" w:hAnsi="Arial" w:cs="Arial"/>
          <w:sz w:val="20"/>
          <w:szCs w:val="20"/>
        </w:rPr>
      </w:pPr>
      <w:r w:rsidRPr="00816506">
        <w:rPr>
          <w:rFonts w:ascii="Arial" w:hAnsi="Arial" w:cs="Arial"/>
          <w:sz w:val="20"/>
          <w:szCs w:val="20"/>
        </w:rPr>
        <w:t>S strani naročnika nepotrjene tehnologije dela, ki bi imele za posledico večje količine izvedenih del ali odškodnine tretjim osebam, niso predmet stroškov naročnika.</w:t>
      </w:r>
    </w:p>
    <w:p w14:paraId="06116757" w14:textId="77777777" w:rsidR="005C4475" w:rsidRPr="00816506" w:rsidRDefault="005C4475" w:rsidP="00816506">
      <w:pPr>
        <w:tabs>
          <w:tab w:val="left" w:pos="426"/>
        </w:tabs>
        <w:autoSpaceDE w:val="0"/>
        <w:autoSpaceDN w:val="0"/>
        <w:adjustRightInd w:val="0"/>
        <w:spacing w:after="0"/>
        <w:jc w:val="both"/>
        <w:rPr>
          <w:rFonts w:ascii="Arial" w:hAnsi="Arial" w:cs="Arial"/>
          <w:sz w:val="20"/>
          <w:szCs w:val="20"/>
        </w:rPr>
      </w:pPr>
    </w:p>
    <w:p w14:paraId="3AF301E3" w14:textId="4F2DBB12" w:rsidR="005C4475" w:rsidRPr="003C6E79" w:rsidRDefault="005C4475">
      <w:pPr>
        <w:pStyle w:val="Odstavekseznama"/>
        <w:numPr>
          <w:ilvl w:val="0"/>
          <w:numId w:val="36"/>
        </w:numPr>
        <w:tabs>
          <w:tab w:val="left" w:pos="426"/>
        </w:tabs>
        <w:spacing w:after="0"/>
        <w:ind w:left="284" w:hanging="284"/>
        <w:jc w:val="center"/>
        <w:rPr>
          <w:rFonts w:ascii="Arial" w:hAnsi="Arial" w:cs="Arial"/>
          <w:sz w:val="20"/>
          <w:szCs w:val="20"/>
        </w:rPr>
      </w:pPr>
      <w:r w:rsidRPr="00191DE3">
        <w:rPr>
          <w:rFonts w:ascii="Arial" w:hAnsi="Arial" w:cs="Arial"/>
          <w:sz w:val="20"/>
          <w:szCs w:val="20"/>
        </w:rPr>
        <w:t>člen</w:t>
      </w:r>
    </w:p>
    <w:p w14:paraId="179C408D" w14:textId="77777777" w:rsidR="005C4475" w:rsidRPr="00816506" w:rsidRDefault="005C4475" w:rsidP="00816506">
      <w:pPr>
        <w:tabs>
          <w:tab w:val="left" w:pos="426"/>
        </w:tabs>
        <w:autoSpaceDE w:val="0"/>
        <w:autoSpaceDN w:val="0"/>
        <w:adjustRightInd w:val="0"/>
        <w:spacing w:after="0"/>
        <w:jc w:val="both"/>
        <w:rPr>
          <w:rFonts w:ascii="Arial" w:hAnsi="Arial" w:cs="Arial"/>
          <w:sz w:val="20"/>
          <w:szCs w:val="20"/>
        </w:rPr>
      </w:pPr>
      <w:r w:rsidRPr="00816506">
        <w:rPr>
          <w:rFonts w:ascii="Arial" w:hAnsi="Arial" w:cs="Arial"/>
          <w:sz w:val="20"/>
          <w:szCs w:val="20"/>
        </w:rPr>
        <w:t>Izvajalec lahko, ko gre za izvajanje dodatnih oziroma več del, prične po potrditvi obsega del s strani naročnika.</w:t>
      </w:r>
    </w:p>
    <w:p w14:paraId="085CFE43" w14:textId="77777777" w:rsidR="005C4475" w:rsidRPr="00816506" w:rsidRDefault="005C4475" w:rsidP="00816506">
      <w:pPr>
        <w:spacing w:after="0"/>
        <w:jc w:val="both"/>
        <w:rPr>
          <w:rFonts w:ascii="Arial" w:eastAsia="Arial" w:hAnsi="Arial" w:cs="Arial"/>
          <w:sz w:val="20"/>
          <w:szCs w:val="20"/>
        </w:rPr>
      </w:pPr>
    </w:p>
    <w:p w14:paraId="72930BD5" w14:textId="77777777" w:rsidR="005C4475" w:rsidRPr="00816506" w:rsidRDefault="005C4475" w:rsidP="00816506">
      <w:pPr>
        <w:spacing w:after="0"/>
        <w:jc w:val="center"/>
        <w:rPr>
          <w:rFonts w:ascii="Arial" w:eastAsia="Arial" w:hAnsi="Arial" w:cs="Arial"/>
          <w:b/>
          <w:bCs/>
          <w:sz w:val="20"/>
          <w:szCs w:val="20"/>
        </w:rPr>
      </w:pPr>
      <w:r w:rsidRPr="00816506">
        <w:rPr>
          <w:rFonts w:ascii="Arial" w:eastAsia="Arial" w:hAnsi="Arial" w:cs="Arial"/>
          <w:b/>
          <w:bCs/>
          <w:sz w:val="20"/>
          <w:szCs w:val="20"/>
        </w:rPr>
        <w:t>REŠEVANJE SPOROV</w:t>
      </w:r>
    </w:p>
    <w:p w14:paraId="0E39CCC3" w14:textId="77777777" w:rsidR="005C4475" w:rsidRPr="00816506" w:rsidRDefault="005C4475" w:rsidP="00816506">
      <w:pPr>
        <w:spacing w:after="0"/>
        <w:jc w:val="center"/>
        <w:rPr>
          <w:rFonts w:ascii="Arial" w:eastAsia="Arial" w:hAnsi="Arial" w:cs="Arial"/>
          <w:b/>
          <w:bCs/>
          <w:sz w:val="20"/>
          <w:szCs w:val="20"/>
        </w:rPr>
      </w:pPr>
    </w:p>
    <w:p w14:paraId="4032FC40" w14:textId="5DDB33B9" w:rsidR="005C4475" w:rsidRPr="003C6E79" w:rsidRDefault="005C4475">
      <w:pPr>
        <w:pStyle w:val="Odstavekseznama"/>
        <w:numPr>
          <w:ilvl w:val="0"/>
          <w:numId w:val="36"/>
        </w:numPr>
        <w:spacing w:after="0"/>
        <w:ind w:left="284" w:hanging="284"/>
        <w:jc w:val="center"/>
        <w:rPr>
          <w:rFonts w:ascii="Arial" w:eastAsia="Arial" w:hAnsi="Arial" w:cs="Arial"/>
          <w:bCs/>
          <w:sz w:val="20"/>
          <w:szCs w:val="20"/>
        </w:rPr>
      </w:pPr>
      <w:r w:rsidRPr="00191DE3">
        <w:rPr>
          <w:rFonts w:ascii="Arial" w:hAnsi="Arial" w:cs="Arial"/>
          <w:sz w:val="20"/>
          <w:szCs w:val="20"/>
        </w:rPr>
        <w:t>člen</w:t>
      </w:r>
    </w:p>
    <w:p w14:paraId="7F03F1B2" w14:textId="77777777" w:rsidR="005C4475" w:rsidRPr="00816506" w:rsidRDefault="005C4475" w:rsidP="00816506">
      <w:pPr>
        <w:spacing w:after="0"/>
        <w:rPr>
          <w:rFonts w:ascii="Arial" w:eastAsia="Arial" w:hAnsi="Arial" w:cs="Arial"/>
          <w:bCs/>
          <w:sz w:val="20"/>
          <w:szCs w:val="20"/>
        </w:rPr>
      </w:pPr>
      <w:r w:rsidRPr="00816506">
        <w:rPr>
          <w:rFonts w:ascii="Arial" w:eastAsia="Arial" w:hAnsi="Arial" w:cs="Arial"/>
          <w:sz w:val="20"/>
          <w:szCs w:val="20"/>
        </w:rPr>
        <w:t xml:space="preserve">Morebitne spore, ki bi izvirali iz te pogodbe, bosta pogodbeni stranki skušali reševati sporazumno. </w:t>
      </w:r>
    </w:p>
    <w:p w14:paraId="6B9BC4F7" w14:textId="77777777" w:rsidR="003C6E79" w:rsidRDefault="003C6E79"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555C40AF" w14:textId="65C2574B" w:rsidR="005C4475" w:rsidRPr="00816506"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816506">
        <w:rPr>
          <w:rFonts w:ascii="Arial" w:eastAsia="Arial" w:hAnsi="Arial" w:cs="Arial"/>
          <w:sz w:val="20"/>
          <w:szCs w:val="20"/>
        </w:rPr>
        <w:t xml:space="preserve">Če spora na ta način ne bo možno rešiti, si bosta pogodbeni stranki prizadevali rešiti morebitni spor iz te pogodbe z mediacijo in drugimi alternativnimi načini reševanja morebitnega spora. </w:t>
      </w:r>
    </w:p>
    <w:p w14:paraId="4F2A5FB3" w14:textId="77777777" w:rsidR="005C4475" w:rsidRPr="00816506"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27A645F9" w14:textId="77777777" w:rsidR="005C4475" w:rsidRPr="00816506"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816506">
        <w:rPr>
          <w:rFonts w:ascii="Arial" w:eastAsia="Arial" w:hAnsi="Arial" w:cs="Arial"/>
          <w:sz w:val="20"/>
          <w:szCs w:val="20"/>
        </w:rPr>
        <w:t>V kolikor to ne bo  mogoče, je za reševanje sporov pristojno stvarno in krajevno pristojno sodišče. Pogodbeni stranki se zavezujeta, da bosta v morebitnem sodnem sporu iz te pogodbe, soglašali  s predložitvijo spora v mediacijo.</w:t>
      </w:r>
    </w:p>
    <w:p w14:paraId="41961420" w14:textId="77777777" w:rsidR="007626CA" w:rsidRPr="00816506" w:rsidRDefault="007626CA"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358EF54E" w14:textId="48657778" w:rsidR="007626CA" w:rsidRPr="00816506" w:rsidRDefault="007626CA"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20"/>
          <w:szCs w:val="20"/>
        </w:rPr>
      </w:pPr>
      <w:r w:rsidRPr="00816506">
        <w:rPr>
          <w:rFonts w:ascii="Arial" w:eastAsia="Arial" w:hAnsi="Arial" w:cs="Arial"/>
          <w:b/>
          <w:sz w:val="20"/>
          <w:szCs w:val="20"/>
        </w:rPr>
        <w:t xml:space="preserve">VARSTVO PODATKOV </w:t>
      </w:r>
    </w:p>
    <w:p w14:paraId="77A51107" w14:textId="77777777" w:rsidR="007626CA" w:rsidRPr="00816506" w:rsidRDefault="007626CA"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20"/>
          <w:szCs w:val="20"/>
        </w:rPr>
      </w:pPr>
    </w:p>
    <w:p w14:paraId="76A6F10D" w14:textId="2216F504" w:rsidR="007626CA" w:rsidRPr="003C6E79" w:rsidRDefault="007626CA">
      <w:pPr>
        <w:pStyle w:val="Odstavekseznama"/>
        <w:numPr>
          <w:ilvl w:val="0"/>
          <w:numId w:val="36"/>
        </w:num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rPr>
          <w:rFonts w:ascii="Arial" w:eastAsia="Arial" w:hAnsi="Arial" w:cs="Arial"/>
          <w:sz w:val="20"/>
          <w:szCs w:val="20"/>
        </w:rPr>
      </w:pPr>
      <w:r w:rsidRPr="00191DE3">
        <w:rPr>
          <w:rFonts w:ascii="Arial" w:eastAsia="Arial" w:hAnsi="Arial" w:cs="Arial"/>
          <w:sz w:val="20"/>
          <w:szCs w:val="20"/>
        </w:rPr>
        <w:t>člen</w:t>
      </w:r>
    </w:p>
    <w:p w14:paraId="7D7A677F" w14:textId="7F110938" w:rsidR="007626CA" w:rsidRPr="00816506" w:rsidRDefault="0069175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816506">
        <w:rPr>
          <w:rFonts w:ascii="Arial" w:eastAsia="Arial" w:hAnsi="Arial" w:cs="Arial"/>
          <w:sz w:val="20"/>
          <w:szCs w:val="20"/>
        </w:rPr>
        <w:t>Izvajalec je dolžan ravnati po internih pre</w:t>
      </w:r>
      <w:r w:rsidR="00D1175D" w:rsidRPr="00816506">
        <w:rPr>
          <w:rFonts w:ascii="Arial" w:eastAsia="Arial" w:hAnsi="Arial" w:cs="Arial"/>
          <w:sz w:val="20"/>
          <w:szCs w:val="20"/>
        </w:rPr>
        <w:t>d</w:t>
      </w:r>
      <w:r w:rsidRPr="00816506">
        <w:rPr>
          <w:rFonts w:ascii="Arial" w:eastAsia="Arial" w:hAnsi="Arial" w:cs="Arial"/>
          <w:sz w:val="20"/>
          <w:szCs w:val="20"/>
        </w:rPr>
        <w:t xml:space="preserve">pisih naročnika in zakonodajnih predpisih glede varovanja in zaščite podatkov. Izvajalec se zavezuje, da bo s podatki naročnika, s katerimi bo prišel v stik ob izvajanju te pogodbe, skrbno varoval in jih ne </w:t>
      </w:r>
      <w:r w:rsidR="00EB7E2F" w:rsidRPr="00816506">
        <w:rPr>
          <w:rFonts w:ascii="Arial" w:eastAsia="Arial" w:hAnsi="Arial" w:cs="Arial"/>
          <w:sz w:val="20"/>
          <w:szCs w:val="20"/>
        </w:rPr>
        <w:t>b</w:t>
      </w:r>
      <w:r w:rsidRPr="00816506">
        <w:rPr>
          <w:rFonts w:ascii="Arial" w:eastAsia="Arial" w:hAnsi="Arial" w:cs="Arial"/>
          <w:sz w:val="20"/>
          <w:szCs w:val="20"/>
        </w:rPr>
        <w:t>o razkril tretji osebi.</w:t>
      </w:r>
    </w:p>
    <w:p w14:paraId="2348D711" w14:textId="77777777" w:rsidR="00691755" w:rsidRPr="00816506" w:rsidRDefault="0069175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1A84C159" w14:textId="344196EF" w:rsidR="00691755" w:rsidRPr="00816506" w:rsidRDefault="0069175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816506">
        <w:rPr>
          <w:rFonts w:ascii="Arial" w:eastAsia="Arial" w:hAnsi="Arial" w:cs="Arial"/>
          <w:sz w:val="20"/>
          <w:szCs w:val="20"/>
        </w:rPr>
        <w:t>Informacije v zvezi s komunikacijskim omrežjem in aplikacijami naročnika, do katerih lahko pride izvajalec med svojim delom, le-ta ne sem uporabiti za druge namene in izven obsega te pogodbe.</w:t>
      </w:r>
    </w:p>
    <w:p w14:paraId="1015ED69" w14:textId="77777777" w:rsidR="00691755" w:rsidRPr="00816506" w:rsidRDefault="0069175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23AB77C3" w14:textId="77777777" w:rsidR="00691755" w:rsidRPr="00816506" w:rsidRDefault="0069175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816506">
        <w:rPr>
          <w:rFonts w:ascii="Arial" w:eastAsia="Arial" w:hAnsi="Arial" w:cs="Arial"/>
          <w:sz w:val="20"/>
          <w:szCs w:val="20"/>
        </w:rPr>
        <w:t>Ker lahko izvajalec in njegovi zaposleni pri svojem delu pridejo v stik z osebnimi podatki, mora izvajalec z njimi ravnati skrbno in jih mora kot takšne varovati. Pri tem mora spoštovati vso zakonodajo, ki ureja varovanje takšnih podatkov. Prav tako je dolžan zagotoviti  takšno ravnanje pri svojih zaposlenih.</w:t>
      </w:r>
    </w:p>
    <w:p w14:paraId="194F011E" w14:textId="77777777" w:rsidR="00691755" w:rsidRPr="00816506" w:rsidRDefault="0069175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534814BB" w14:textId="655DB387" w:rsidR="00691755" w:rsidRPr="00816506" w:rsidRDefault="0069175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816506">
        <w:rPr>
          <w:rFonts w:ascii="Arial" w:eastAsia="Arial" w:hAnsi="Arial" w:cs="Arial"/>
          <w:sz w:val="20"/>
          <w:szCs w:val="20"/>
        </w:rPr>
        <w:t xml:space="preserve">Za morebitne kršitve obveznosti določenem v tem členu je izvajalec odškodninsko odgovoren.  </w:t>
      </w:r>
    </w:p>
    <w:p w14:paraId="56BD1E94" w14:textId="77777777" w:rsidR="00691755" w:rsidRPr="00816506" w:rsidRDefault="0069175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304AFA1E" w14:textId="0EE625DE" w:rsidR="00691755" w:rsidRPr="00816506" w:rsidRDefault="0069175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816506">
        <w:rPr>
          <w:rFonts w:ascii="Arial" w:eastAsia="Arial" w:hAnsi="Arial" w:cs="Arial"/>
          <w:sz w:val="20"/>
          <w:szCs w:val="20"/>
        </w:rPr>
        <w:t xml:space="preserve">Izvajalec naročniku omogoča izvajanje nadzora nad izvajanjem postopkov in ukrepov iz tega člena. </w:t>
      </w:r>
    </w:p>
    <w:p w14:paraId="2E4766E1" w14:textId="77777777" w:rsidR="00691755" w:rsidRDefault="0069175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5731DAE7" w14:textId="77777777" w:rsidR="00F43679" w:rsidRDefault="00F43679"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75279B1B" w14:textId="77777777" w:rsidR="00F43679" w:rsidRDefault="00F43679"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5518A4A6" w14:textId="77777777" w:rsidR="00F43679" w:rsidRDefault="00F43679"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6F960A30" w14:textId="77777777" w:rsidR="00F43679" w:rsidRDefault="00F43679"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46814877" w14:textId="77777777" w:rsidR="00F43679" w:rsidRPr="00816506" w:rsidRDefault="00F43679"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5CF9A878" w14:textId="35D5B0A3" w:rsidR="00126A90" w:rsidRPr="00816506" w:rsidRDefault="00126A90"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20"/>
          <w:szCs w:val="20"/>
        </w:rPr>
      </w:pPr>
      <w:r w:rsidRPr="00816506">
        <w:rPr>
          <w:rFonts w:ascii="Arial" w:eastAsia="Arial" w:hAnsi="Arial" w:cs="Arial"/>
          <w:b/>
          <w:sz w:val="20"/>
          <w:szCs w:val="20"/>
        </w:rPr>
        <w:lastRenderedPageBreak/>
        <w:t>ZAVAROVANJE ODGOVORNOSTI</w:t>
      </w:r>
    </w:p>
    <w:p w14:paraId="6407B8C6" w14:textId="77777777" w:rsidR="00126A90" w:rsidRPr="00816506" w:rsidRDefault="00126A90"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20"/>
          <w:szCs w:val="20"/>
        </w:rPr>
      </w:pPr>
    </w:p>
    <w:p w14:paraId="534C885B" w14:textId="2D31320B" w:rsidR="00126A90" w:rsidRPr="003C6E79" w:rsidRDefault="00126A90">
      <w:pPr>
        <w:pStyle w:val="Odstavekseznama"/>
        <w:numPr>
          <w:ilvl w:val="0"/>
          <w:numId w:val="36"/>
        </w:num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rPr>
          <w:rFonts w:ascii="Arial" w:eastAsia="Arial" w:hAnsi="Arial" w:cs="Arial"/>
          <w:sz w:val="20"/>
          <w:szCs w:val="20"/>
        </w:rPr>
      </w:pPr>
      <w:r w:rsidRPr="00191DE3">
        <w:rPr>
          <w:rFonts w:ascii="Arial" w:eastAsia="Arial" w:hAnsi="Arial" w:cs="Arial"/>
          <w:sz w:val="20"/>
          <w:szCs w:val="20"/>
        </w:rPr>
        <w:t>člen</w:t>
      </w:r>
    </w:p>
    <w:p w14:paraId="3A17DF5B" w14:textId="4181AAA0" w:rsidR="00126A90" w:rsidRPr="00816506" w:rsidRDefault="00126A90"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color w:val="000000"/>
          <w:position w:val="-2"/>
          <w:sz w:val="20"/>
          <w:szCs w:val="20"/>
        </w:rPr>
      </w:pPr>
      <w:r w:rsidRPr="00816506">
        <w:rPr>
          <w:rFonts w:ascii="Arial" w:eastAsia="Arial" w:hAnsi="Arial" w:cs="Arial"/>
          <w:sz w:val="20"/>
          <w:szCs w:val="20"/>
        </w:rPr>
        <w:t xml:space="preserve">Izvajalec mora imeti ves čas trajanja pogodbe </w:t>
      </w:r>
      <w:r w:rsidRPr="00816506">
        <w:rPr>
          <w:rFonts w:ascii="Arial" w:hAnsi="Arial" w:cs="Arial"/>
          <w:color w:val="000000"/>
          <w:position w:val="-2"/>
          <w:sz w:val="20"/>
          <w:szCs w:val="20"/>
        </w:rPr>
        <w:t>imeti zavarovano svojo odgovornost za škodo, ki bi utegnila nastati naročniku in tretjim osebam v zvezi z opravljanjem njegove dejavnosti skladno s 15. členom</w:t>
      </w:r>
      <w:r w:rsidR="002179E4" w:rsidRPr="00816506">
        <w:rPr>
          <w:rFonts w:ascii="Arial" w:hAnsi="Arial" w:cs="Arial"/>
          <w:color w:val="000000"/>
          <w:position w:val="-2"/>
          <w:sz w:val="20"/>
          <w:szCs w:val="20"/>
        </w:rPr>
        <w:t xml:space="preserve"> ZZasV-1)</w:t>
      </w:r>
      <w:r w:rsidRPr="00816506">
        <w:rPr>
          <w:rFonts w:ascii="Arial" w:hAnsi="Arial" w:cs="Arial"/>
          <w:color w:val="000000"/>
          <w:position w:val="-2"/>
          <w:sz w:val="20"/>
          <w:szCs w:val="20"/>
        </w:rPr>
        <w:t xml:space="preserve">. Izvajalec mora naročniku izročiti kopijo vsakokratne zavarovalne police, sklenjene v času trajanja te pogodbe. </w:t>
      </w:r>
    </w:p>
    <w:p w14:paraId="1A3652CB" w14:textId="77777777" w:rsidR="00126A90" w:rsidRPr="00816506" w:rsidRDefault="00126A90" w:rsidP="00816506">
      <w:pPr>
        <w:tabs>
          <w:tab w:val="left" w:pos="426"/>
        </w:tabs>
        <w:autoSpaceDE w:val="0"/>
        <w:autoSpaceDN w:val="0"/>
        <w:adjustRightInd w:val="0"/>
        <w:spacing w:after="0"/>
        <w:jc w:val="both"/>
        <w:rPr>
          <w:rFonts w:ascii="Arial" w:hAnsi="Arial" w:cs="Arial"/>
          <w:sz w:val="20"/>
          <w:szCs w:val="20"/>
        </w:rPr>
      </w:pPr>
    </w:p>
    <w:p w14:paraId="2554B649" w14:textId="3D5EF0FA" w:rsidR="00126A90" w:rsidRPr="00816506" w:rsidRDefault="00126A90" w:rsidP="00816506">
      <w:pPr>
        <w:tabs>
          <w:tab w:val="left" w:pos="426"/>
        </w:tabs>
        <w:autoSpaceDE w:val="0"/>
        <w:autoSpaceDN w:val="0"/>
        <w:adjustRightInd w:val="0"/>
        <w:spacing w:after="0"/>
        <w:jc w:val="both"/>
        <w:rPr>
          <w:rFonts w:ascii="Arial" w:hAnsi="Arial" w:cs="Arial"/>
          <w:sz w:val="20"/>
          <w:szCs w:val="20"/>
        </w:rPr>
      </w:pPr>
      <w:r w:rsidRPr="00816506">
        <w:rPr>
          <w:rFonts w:ascii="Arial" w:hAnsi="Arial" w:cs="Arial"/>
          <w:sz w:val="20"/>
          <w:szCs w:val="20"/>
        </w:rPr>
        <w:t>Morebitne odškodninske zahtevke bo naročnik posredoval v nadaljnje reševanje zavarovalnici, ki je razvidna iz zavarovalne police.</w:t>
      </w:r>
    </w:p>
    <w:p w14:paraId="17486DE2" w14:textId="77777777" w:rsidR="00126A90" w:rsidRPr="00816506" w:rsidRDefault="00126A90"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486D0DED" w14:textId="77777777" w:rsidR="005C4475" w:rsidRPr="00816506" w:rsidRDefault="005C4475" w:rsidP="00816506">
      <w:pPr>
        <w:spacing w:after="0"/>
        <w:jc w:val="center"/>
        <w:rPr>
          <w:rFonts w:ascii="Arial" w:eastAsia="Arial" w:hAnsi="Arial" w:cs="Arial"/>
          <w:b/>
          <w:bCs/>
          <w:sz w:val="20"/>
          <w:szCs w:val="20"/>
        </w:rPr>
      </w:pPr>
      <w:r w:rsidRPr="00816506">
        <w:rPr>
          <w:rFonts w:ascii="Arial" w:eastAsia="Arial" w:hAnsi="Arial" w:cs="Arial"/>
          <w:b/>
          <w:bCs/>
          <w:sz w:val="20"/>
          <w:szCs w:val="20"/>
        </w:rPr>
        <w:t>PROTIKORUPCIJSKA KLAVZULA</w:t>
      </w:r>
    </w:p>
    <w:p w14:paraId="1ABC06C1" w14:textId="77777777" w:rsidR="005C4475" w:rsidRPr="00816506" w:rsidRDefault="005C4475" w:rsidP="00816506">
      <w:pPr>
        <w:spacing w:after="0"/>
        <w:jc w:val="center"/>
        <w:rPr>
          <w:rFonts w:ascii="Arial" w:eastAsia="Arial" w:hAnsi="Arial" w:cs="Arial"/>
          <w:b/>
          <w:bCs/>
          <w:sz w:val="20"/>
          <w:szCs w:val="20"/>
        </w:rPr>
      </w:pPr>
    </w:p>
    <w:p w14:paraId="721866ED" w14:textId="531AA3B4" w:rsidR="005C4475" w:rsidRPr="003C6E79" w:rsidRDefault="005C4475">
      <w:pPr>
        <w:pStyle w:val="Odstavekseznama"/>
        <w:keepNext/>
        <w:widowControl w:val="0"/>
        <w:numPr>
          <w:ilvl w:val="0"/>
          <w:numId w:val="36"/>
        </w:numPr>
        <w:pBdr>
          <w:top w:val="nil"/>
          <w:left w:val="nil"/>
          <w:bottom w:val="nil"/>
          <w:right w:val="nil"/>
          <w:between w:val="nil"/>
          <w:bar w:val="nil"/>
        </w:pBdr>
        <w:spacing w:after="0"/>
        <w:ind w:left="284" w:hanging="284"/>
        <w:jc w:val="center"/>
        <w:rPr>
          <w:rFonts w:ascii="Arial" w:eastAsia="Arial" w:hAnsi="Arial" w:cs="Arial"/>
          <w:sz w:val="20"/>
          <w:szCs w:val="20"/>
        </w:rPr>
      </w:pPr>
      <w:r w:rsidRPr="00191DE3">
        <w:rPr>
          <w:rFonts w:ascii="Arial" w:hAnsi="Arial" w:cs="Arial"/>
          <w:sz w:val="20"/>
          <w:szCs w:val="20"/>
        </w:rPr>
        <w:t>člen</w:t>
      </w:r>
    </w:p>
    <w:p w14:paraId="2D31827E" w14:textId="77777777" w:rsidR="005C4475" w:rsidRPr="00816506" w:rsidRDefault="005C4475" w:rsidP="00816506">
      <w:pPr>
        <w:spacing w:after="0"/>
        <w:jc w:val="both"/>
        <w:rPr>
          <w:rFonts w:ascii="Arial" w:eastAsia="Arial" w:hAnsi="Arial" w:cs="Arial"/>
          <w:sz w:val="20"/>
          <w:szCs w:val="20"/>
        </w:rPr>
      </w:pPr>
      <w:r w:rsidRPr="00816506">
        <w:rPr>
          <w:rFonts w:ascii="Arial" w:eastAsia="Arial" w:hAnsi="Arial" w:cs="Arial"/>
          <w:sz w:val="20"/>
          <w:szCs w:val="20"/>
        </w:rPr>
        <w:t>Pogodba je nična, v kolikor kdo v imenu ali na račun izvajalca, predstavniku ali posredniku naročnika obljubi, ponudi ali da kakšno nedovoljeno korist za:</w:t>
      </w:r>
    </w:p>
    <w:p w14:paraId="5F67E0EE" w14:textId="77777777" w:rsidR="005C4475" w:rsidRPr="00816506" w:rsidRDefault="005C4475">
      <w:pPr>
        <w:numPr>
          <w:ilvl w:val="0"/>
          <w:numId w:val="42"/>
        </w:numPr>
        <w:pBdr>
          <w:top w:val="nil"/>
          <w:left w:val="nil"/>
          <w:bottom w:val="nil"/>
          <w:right w:val="nil"/>
          <w:between w:val="nil"/>
          <w:bar w:val="nil"/>
        </w:pBdr>
        <w:spacing w:after="0"/>
        <w:jc w:val="both"/>
        <w:rPr>
          <w:rFonts w:ascii="Arial" w:eastAsia="Arial" w:hAnsi="Arial" w:cs="Arial"/>
          <w:sz w:val="20"/>
          <w:szCs w:val="20"/>
        </w:rPr>
      </w:pPr>
      <w:r w:rsidRPr="00816506">
        <w:rPr>
          <w:rFonts w:ascii="Arial" w:hAnsi="Arial" w:cs="Arial"/>
          <w:sz w:val="20"/>
          <w:szCs w:val="20"/>
        </w:rPr>
        <w:t xml:space="preserve">pridobitev posla ali </w:t>
      </w:r>
    </w:p>
    <w:p w14:paraId="2F2CFD67" w14:textId="77777777" w:rsidR="005C4475" w:rsidRPr="00816506" w:rsidRDefault="005C4475">
      <w:pPr>
        <w:numPr>
          <w:ilvl w:val="0"/>
          <w:numId w:val="42"/>
        </w:numPr>
        <w:pBdr>
          <w:top w:val="nil"/>
          <w:left w:val="nil"/>
          <w:bottom w:val="nil"/>
          <w:right w:val="nil"/>
          <w:between w:val="nil"/>
          <w:bar w:val="nil"/>
        </w:pBdr>
        <w:spacing w:after="0"/>
        <w:jc w:val="both"/>
        <w:rPr>
          <w:rFonts w:ascii="Arial" w:eastAsia="Arial" w:hAnsi="Arial" w:cs="Arial"/>
          <w:sz w:val="20"/>
          <w:szCs w:val="20"/>
        </w:rPr>
      </w:pPr>
      <w:r w:rsidRPr="00816506">
        <w:rPr>
          <w:rFonts w:ascii="Arial" w:hAnsi="Arial" w:cs="Arial"/>
          <w:sz w:val="20"/>
          <w:szCs w:val="20"/>
        </w:rPr>
        <w:t xml:space="preserve">za sklenitev posla pod ugodnejšimi pogoji ali </w:t>
      </w:r>
    </w:p>
    <w:p w14:paraId="6C022451" w14:textId="77777777" w:rsidR="005C4475" w:rsidRPr="00816506" w:rsidRDefault="005C4475">
      <w:pPr>
        <w:numPr>
          <w:ilvl w:val="0"/>
          <w:numId w:val="42"/>
        </w:numPr>
        <w:pBdr>
          <w:top w:val="nil"/>
          <w:left w:val="nil"/>
          <w:bottom w:val="nil"/>
          <w:right w:val="nil"/>
          <w:between w:val="nil"/>
          <w:bar w:val="nil"/>
        </w:pBdr>
        <w:spacing w:after="0"/>
        <w:jc w:val="both"/>
        <w:rPr>
          <w:rFonts w:ascii="Arial" w:eastAsia="Arial" w:hAnsi="Arial" w:cs="Arial"/>
          <w:sz w:val="20"/>
          <w:szCs w:val="20"/>
        </w:rPr>
      </w:pPr>
      <w:r w:rsidRPr="00816506">
        <w:rPr>
          <w:rFonts w:ascii="Arial" w:hAnsi="Arial" w:cs="Arial"/>
          <w:sz w:val="20"/>
          <w:szCs w:val="20"/>
        </w:rPr>
        <w:t xml:space="preserve">za opustitev dolžnega nadzora nad izvajanjem pogodbenih obveznosti ali </w:t>
      </w:r>
    </w:p>
    <w:p w14:paraId="662BBF67" w14:textId="6FC962D5" w:rsidR="008F4BB4" w:rsidRPr="003C6E79" w:rsidRDefault="005C4475">
      <w:pPr>
        <w:numPr>
          <w:ilvl w:val="0"/>
          <w:numId w:val="42"/>
        </w:numPr>
        <w:pBdr>
          <w:top w:val="nil"/>
          <w:left w:val="nil"/>
          <w:bottom w:val="nil"/>
          <w:right w:val="nil"/>
          <w:between w:val="nil"/>
          <w:bar w:val="nil"/>
        </w:pBdr>
        <w:spacing w:after="0"/>
        <w:jc w:val="both"/>
        <w:rPr>
          <w:rFonts w:ascii="Arial" w:eastAsia="Arial" w:hAnsi="Arial" w:cs="Arial"/>
          <w:sz w:val="20"/>
          <w:szCs w:val="20"/>
        </w:rPr>
      </w:pPr>
      <w:r w:rsidRPr="00816506">
        <w:rPr>
          <w:rFonts w:ascii="Arial" w:hAnsi="Arial" w:cs="Arial"/>
          <w:sz w:val="20"/>
          <w:szCs w:val="20"/>
        </w:rPr>
        <w:t xml:space="preserve">za drugo ravnanje ali opustitev s katerim je naročniku povzročena škoda ali je omogočena pridobitev nedovoljene koristi predstavniku naročnika, posredniku naročnika, izvajalcu ali njegovemu predstavniku, zastopniku ali posredniku. </w:t>
      </w:r>
    </w:p>
    <w:p w14:paraId="06E75597" w14:textId="77777777" w:rsidR="00F43679" w:rsidRDefault="00F43679" w:rsidP="00816506">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iCs/>
          <w:sz w:val="20"/>
          <w:szCs w:val="20"/>
        </w:rPr>
      </w:pPr>
    </w:p>
    <w:p w14:paraId="78BB6A18" w14:textId="68C5CA1B" w:rsidR="005C4475" w:rsidRPr="001A5944" w:rsidRDefault="005C4475" w:rsidP="00816506">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iCs/>
          <w:sz w:val="20"/>
          <w:szCs w:val="20"/>
        </w:rPr>
      </w:pPr>
      <w:r w:rsidRPr="001A5944">
        <w:rPr>
          <w:rFonts w:ascii="Arial" w:eastAsia="Arial" w:hAnsi="Arial" w:cs="Arial"/>
          <w:b/>
          <w:iCs/>
          <w:sz w:val="20"/>
          <w:szCs w:val="20"/>
        </w:rPr>
        <w:t>KONČNA DOLOČILA</w:t>
      </w:r>
    </w:p>
    <w:p w14:paraId="48E21740" w14:textId="77777777" w:rsidR="005C4475" w:rsidRPr="00816506"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13DB6746" w14:textId="58274157" w:rsidR="005C4475" w:rsidRPr="003C6E79" w:rsidRDefault="005C4475">
      <w:pPr>
        <w:pStyle w:val="Odstavekseznama"/>
        <w:keepNext/>
        <w:numPr>
          <w:ilvl w:val="0"/>
          <w:numId w:val="36"/>
        </w:num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outlineLvl w:val="6"/>
        <w:rPr>
          <w:rFonts w:ascii="Arial" w:eastAsia="Arial" w:hAnsi="Arial" w:cs="Arial"/>
          <w:bCs/>
          <w:iCs/>
          <w:sz w:val="20"/>
          <w:szCs w:val="20"/>
        </w:rPr>
      </w:pPr>
      <w:r w:rsidRPr="00191DE3">
        <w:rPr>
          <w:rFonts w:ascii="Arial" w:eastAsiaTheme="majorEastAsia" w:hAnsi="Arial" w:cs="Arial"/>
          <w:iCs/>
          <w:sz w:val="20"/>
          <w:szCs w:val="20"/>
        </w:rPr>
        <w:t>člen</w:t>
      </w:r>
    </w:p>
    <w:p w14:paraId="63159C0E" w14:textId="1AA78F4A" w:rsidR="005C4475" w:rsidRPr="001A5944"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1A5944">
        <w:rPr>
          <w:rFonts w:ascii="Arial" w:eastAsia="Arial" w:hAnsi="Arial" w:cs="Arial"/>
          <w:sz w:val="20"/>
          <w:szCs w:val="20"/>
        </w:rPr>
        <w:t>Pogodb</w:t>
      </w:r>
      <w:r w:rsidR="007626CA" w:rsidRPr="001A5944">
        <w:rPr>
          <w:rFonts w:ascii="Arial" w:eastAsia="Arial" w:hAnsi="Arial" w:cs="Arial"/>
          <w:sz w:val="20"/>
          <w:szCs w:val="20"/>
        </w:rPr>
        <w:t xml:space="preserve">a je sklenjena za določen čas </w:t>
      </w:r>
      <w:r w:rsidR="003C6E79" w:rsidRPr="001A5944">
        <w:rPr>
          <w:rFonts w:ascii="Arial" w:eastAsia="Arial" w:hAnsi="Arial" w:cs="Arial"/>
          <w:sz w:val="20"/>
          <w:szCs w:val="20"/>
        </w:rPr>
        <w:t>48</w:t>
      </w:r>
      <w:r w:rsidRPr="001A5944">
        <w:rPr>
          <w:rFonts w:ascii="Arial" w:eastAsia="Arial" w:hAnsi="Arial" w:cs="Arial"/>
          <w:sz w:val="20"/>
          <w:szCs w:val="20"/>
        </w:rPr>
        <w:t xml:space="preserve"> mesecev od datuma podpisa pogodbe</w:t>
      </w:r>
      <w:r w:rsidR="00AB51F6" w:rsidRPr="001A5944">
        <w:rPr>
          <w:rFonts w:ascii="Arial" w:eastAsia="Arial" w:hAnsi="Arial" w:cs="Arial"/>
          <w:sz w:val="20"/>
          <w:szCs w:val="20"/>
        </w:rPr>
        <w:t xml:space="preserve"> in prične veljati, ko izvajalec naročniku predloži dokazila iz </w:t>
      </w:r>
      <w:r w:rsidR="00556CF2" w:rsidRPr="001A5944">
        <w:rPr>
          <w:rFonts w:ascii="Arial" w:eastAsia="Arial" w:hAnsi="Arial" w:cs="Arial"/>
          <w:sz w:val="20"/>
          <w:szCs w:val="20"/>
        </w:rPr>
        <w:t>7</w:t>
      </w:r>
      <w:r w:rsidR="00AB51F6" w:rsidRPr="001A5944">
        <w:rPr>
          <w:rFonts w:ascii="Arial" w:eastAsia="Arial" w:hAnsi="Arial" w:cs="Arial"/>
          <w:sz w:val="20"/>
          <w:szCs w:val="20"/>
        </w:rPr>
        <w:t xml:space="preserve">. člena </w:t>
      </w:r>
      <w:r w:rsidR="00556CF2" w:rsidRPr="001A5944">
        <w:rPr>
          <w:rFonts w:ascii="Arial" w:eastAsia="Arial" w:hAnsi="Arial" w:cs="Arial"/>
          <w:sz w:val="20"/>
          <w:szCs w:val="20"/>
        </w:rPr>
        <w:t>t</w:t>
      </w:r>
      <w:r w:rsidR="00AB51F6" w:rsidRPr="001A5944">
        <w:rPr>
          <w:rFonts w:ascii="Arial" w:eastAsia="Arial" w:hAnsi="Arial" w:cs="Arial"/>
          <w:sz w:val="20"/>
          <w:szCs w:val="20"/>
        </w:rPr>
        <w:t>e pogodbe</w:t>
      </w:r>
      <w:r w:rsidR="002F56B0" w:rsidRPr="001A5944">
        <w:rPr>
          <w:rFonts w:ascii="Arial" w:eastAsia="Arial" w:hAnsi="Arial" w:cs="Arial"/>
          <w:sz w:val="20"/>
          <w:szCs w:val="20"/>
        </w:rPr>
        <w:t xml:space="preserve"> </w:t>
      </w:r>
      <w:r w:rsidR="00AB51F6" w:rsidRPr="001A5944">
        <w:rPr>
          <w:rFonts w:ascii="Arial" w:eastAsia="Arial" w:hAnsi="Arial" w:cs="Arial"/>
          <w:sz w:val="20"/>
          <w:szCs w:val="20"/>
        </w:rPr>
        <w:t xml:space="preserve">ter </w:t>
      </w:r>
      <w:r w:rsidRPr="001A5944">
        <w:rPr>
          <w:rFonts w:ascii="Arial" w:eastAsia="Arial" w:hAnsi="Arial" w:cs="Arial"/>
          <w:sz w:val="20"/>
          <w:szCs w:val="20"/>
        </w:rPr>
        <w:t>preneha veljati s potekom časa za katerega je bila sklenjena, razen v primeru kršitve določil pogodbe, ko le ta lahko preneha veljati tudi pred potekom za katerega je sklenjena.</w:t>
      </w:r>
      <w:r w:rsidR="007626CA" w:rsidRPr="001A5944">
        <w:rPr>
          <w:rFonts w:ascii="Arial" w:eastAsia="Arial" w:hAnsi="Arial" w:cs="Arial"/>
          <w:sz w:val="20"/>
          <w:szCs w:val="20"/>
        </w:rPr>
        <w:t xml:space="preserve"> </w:t>
      </w:r>
    </w:p>
    <w:p w14:paraId="4ECEB93B" w14:textId="77777777" w:rsidR="003C6E79" w:rsidRPr="001A5944" w:rsidRDefault="003C6E79"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4C8B11D0" w14:textId="685AC137" w:rsidR="005C4475" w:rsidRPr="001A5944"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1A5944">
        <w:rPr>
          <w:rFonts w:ascii="Arial" w:eastAsia="Arial" w:hAnsi="Arial" w:cs="Arial"/>
          <w:sz w:val="20"/>
          <w:szCs w:val="20"/>
        </w:rPr>
        <w:t xml:space="preserve">Odgovorna oseba s strani naročnika je Alenka Rednjak, vodja urada, s strani izvajalca pa ____________________. Skrbnik </w:t>
      </w:r>
      <w:r w:rsidR="00126A90" w:rsidRPr="001A5944">
        <w:rPr>
          <w:rFonts w:ascii="Arial" w:eastAsia="Arial" w:hAnsi="Arial" w:cs="Arial"/>
          <w:sz w:val="20"/>
          <w:szCs w:val="20"/>
        </w:rPr>
        <w:t xml:space="preserve">krovne </w:t>
      </w:r>
      <w:r w:rsidRPr="001A5944">
        <w:rPr>
          <w:rFonts w:ascii="Arial" w:eastAsia="Arial" w:hAnsi="Arial" w:cs="Arial"/>
          <w:sz w:val="20"/>
          <w:szCs w:val="20"/>
        </w:rPr>
        <w:t xml:space="preserve">pogodbe s strani naročnika je </w:t>
      </w:r>
      <w:r w:rsidR="003C6E79" w:rsidRPr="001A5944">
        <w:rPr>
          <w:rFonts w:ascii="Arial" w:eastAsia="Arial" w:hAnsi="Arial" w:cs="Arial"/>
          <w:sz w:val="20"/>
          <w:szCs w:val="20"/>
        </w:rPr>
        <w:t>Uroš Burič</w:t>
      </w:r>
      <w:r w:rsidRPr="001A5944">
        <w:rPr>
          <w:rFonts w:ascii="Arial" w:eastAsia="Arial" w:hAnsi="Arial" w:cs="Arial"/>
          <w:sz w:val="20"/>
          <w:szCs w:val="20"/>
        </w:rPr>
        <w:t>.</w:t>
      </w:r>
    </w:p>
    <w:p w14:paraId="0E37278A" w14:textId="77777777" w:rsidR="005C4475" w:rsidRPr="001A5944"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74F49DD7" w14:textId="77777777" w:rsidR="005C4475" w:rsidRPr="001A5944"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1A5944">
        <w:rPr>
          <w:rFonts w:ascii="Arial" w:eastAsia="Arial" w:hAnsi="Arial" w:cs="Arial"/>
          <w:sz w:val="20"/>
          <w:szCs w:val="20"/>
        </w:rPr>
        <w:t>Morebitne spremembe te pogodbe so možne le s sklenitvijo aneksa k tej pogodbi.</w:t>
      </w:r>
    </w:p>
    <w:p w14:paraId="06FD546A" w14:textId="77777777" w:rsidR="003C6E79" w:rsidRPr="001A5944" w:rsidRDefault="003C6E79"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67583099" w14:textId="1C305F6E" w:rsidR="005C4475" w:rsidRPr="001A5944" w:rsidRDefault="005C4475" w:rsidP="0081650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1A5944">
        <w:rPr>
          <w:rFonts w:ascii="Arial" w:eastAsia="Arial" w:hAnsi="Arial" w:cs="Arial"/>
          <w:sz w:val="20"/>
          <w:szCs w:val="20"/>
        </w:rPr>
        <w:t xml:space="preserve">Pogodba je sestavljena v </w:t>
      </w:r>
      <w:r w:rsidR="001A5944">
        <w:rPr>
          <w:rFonts w:ascii="Arial" w:eastAsia="Arial" w:hAnsi="Arial" w:cs="Arial"/>
          <w:sz w:val="20"/>
          <w:szCs w:val="20"/>
        </w:rPr>
        <w:t>dveh</w:t>
      </w:r>
      <w:r w:rsidRPr="001A5944">
        <w:rPr>
          <w:rFonts w:ascii="Arial" w:eastAsia="Arial" w:hAnsi="Arial" w:cs="Arial"/>
          <w:sz w:val="20"/>
          <w:szCs w:val="20"/>
        </w:rPr>
        <w:t xml:space="preserve"> izvodih, od ka</w:t>
      </w:r>
      <w:r w:rsidR="00DD52A1" w:rsidRPr="001A5944">
        <w:rPr>
          <w:rFonts w:ascii="Arial" w:eastAsia="Arial" w:hAnsi="Arial" w:cs="Arial"/>
          <w:sz w:val="20"/>
          <w:szCs w:val="20"/>
        </w:rPr>
        <w:t>terih prejme</w:t>
      </w:r>
      <w:r w:rsidR="001A5944">
        <w:rPr>
          <w:rFonts w:ascii="Arial" w:eastAsia="Arial" w:hAnsi="Arial" w:cs="Arial"/>
          <w:sz w:val="20"/>
          <w:szCs w:val="20"/>
        </w:rPr>
        <w:t>ta</w:t>
      </w:r>
      <w:r w:rsidR="00DD52A1" w:rsidRPr="001A5944">
        <w:rPr>
          <w:rFonts w:ascii="Arial" w:eastAsia="Arial" w:hAnsi="Arial" w:cs="Arial"/>
          <w:sz w:val="20"/>
          <w:szCs w:val="20"/>
        </w:rPr>
        <w:t xml:space="preserve"> naročnik </w:t>
      </w:r>
      <w:r w:rsidR="001A5944">
        <w:rPr>
          <w:rFonts w:ascii="Arial" w:eastAsia="Arial" w:hAnsi="Arial" w:cs="Arial"/>
          <w:sz w:val="20"/>
          <w:szCs w:val="20"/>
        </w:rPr>
        <w:t>in izvajalec vsak po en izvod</w:t>
      </w:r>
      <w:r w:rsidR="0001135F">
        <w:rPr>
          <w:rFonts w:ascii="Arial" w:eastAsia="Arial" w:hAnsi="Arial" w:cs="Arial"/>
          <w:sz w:val="20"/>
          <w:szCs w:val="20"/>
        </w:rPr>
        <w:t>.</w:t>
      </w:r>
    </w:p>
    <w:p w14:paraId="2C882998" w14:textId="77777777" w:rsidR="00214314" w:rsidRDefault="00214314"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043D16E" w14:textId="77777777" w:rsidR="000C0DA1" w:rsidRPr="005C4475" w:rsidRDefault="000C0DA1"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2126"/>
        <w:gridCol w:w="3678"/>
      </w:tblGrid>
      <w:tr w:rsidR="00214314" w14:paraId="62B0CF45" w14:textId="77777777" w:rsidTr="00214314">
        <w:tc>
          <w:tcPr>
            <w:tcW w:w="3256" w:type="dxa"/>
          </w:tcPr>
          <w:p w14:paraId="53FCE6C5" w14:textId="30785B8B" w:rsidR="00214314" w:rsidRDefault="00214314"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r w:rsidRPr="00816506">
              <w:rPr>
                <w:rFonts w:ascii="Arial" w:eastAsia="Arial" w:hAnsi="Arial" w:cs="Arial"/>
                <w:sz w:val="20"/>
                <w:szCs w:val="20"/>
              </w:rPr>
              <w:t xml:space="preserve">__________,   ________,   </w:t>
            </w:r>
          </w:p>
        </w:tc>
        <w:tc>
          <w:tcPr>
            <w:tcW w:w="2126" w:type="dxa"/>
          </w:tcPr>
          <w:p w14:paraId="282DF9EC" w14:textId="77777777" w:rsidR="00214314" w:rsidRDefault="00214314"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p>
        </w:tc>
        <w:tc>
          <w:tcPr>
            <w:tcW w:w="3678" w:type="dxa"/>
          </w:tcPr>
          <w:p w14:paraId="06D98ADC" w14:textId="7570697E" w:rsidR="00214314" w:rsidRDefault="00214314"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r w:rsidRPr="00816506">
              <w:rPr>
                <w:rFonts w:ascii="Arial" w:eastAsia="Arial" w:hAnsi="Arial" w:cs="Arial"/>
                <w:sz w:val="20"/>
                <w:szCs w:val="20"/>
              </w:rPr>
              <w:t>Velenje,__________</w:t>
            </w:r>
          </w:p>
        </w:tc>
      </w:tr>
      <w:tr w:rsidR="00214314" w14:paraId="6AC51132" w14:textId="77777777" w:rsidTr="00214314">
        <w:tc>
          <w:tcPr>
            <w:tcW w:w="3256" w:type="dxa"/>
          </w:tcPr>
          <w:p w14:paraId="340C707F" w14:textId="77777777" w:rsidR="00214314" w:rsidRDefault="00214314"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p>
        </w:tc>
        <w:tc>
          <w:tcPr>
            <w:tcW w:w="2126" w:type="dxa"/>
          </w:tcPr>
          <w:p w14:paraId="5C44773A" w14:textId="77777777" w:rsidR="00214314" w:rsidRDefault="00214314"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p>
        </w:tc>
        <w:tc>
          <w:tcPr>
            <w:tcW w:w="3678" w:type="dxa"/>
          </w:tcPr>
          <w:p w14:paraId="499EC3A9" w14:textId="77777777" w:rsidR="00214314" w:rsidRDefault="00214314"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p>
        </w:tc>
      </w:tr>
      <w:tr w:rsidR="00214314" w14:paraId="3E58DC8F" w14:textId="77777777" w:rsidTr="00214314">
        <w:tc>
          <w:tcPr>
            <w:tcW w:w="3256" w:type="dxa"/>
          </w:tcPr>
          <w:p w14:paraId="25318D19" w14:textId="60946A09" w:rsidR="00214314" w:rsidRDefault="00214314"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r w:rsidRPr="00816506">
              <w:rPr>
                <w:rFonts w:ascii="Arial" w:eastAsia="Arial" w:hAnsi="Arial" w:cs="Arial"/>
                <w:sz w:val="20"/>
                <w:szCs w:val="20"/>
              </w:rPr>
              <w:t>IZVAJALEC:</w:t>
            </w:r>
          </w:p>
        </w:tc>
        <w:tc>
          <w:tcPr>
            <w:tcW w:w="2126" w:type="dxa"/>
          </w:tcPr>
          <w:p w14:paraId="78FEBB24" w14:textId="77777777" w:rsidR="00214314" w:rsidRDefault="00214314"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p>
        </w:tc>
        <w:tc>
          <w:tcPr>
            <w:tcW w:w="3678" w:type="dxa"/>
          </w:tcPr>
          <w:p w14:paraId="5F5E43B8" w14:textId="19E29BC6" w:rsidR="00214314" w:rsidRDefault="00214314"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r w:rsidRPr="00816506">
              <w:rPr>
                <w:rFonts w:ascii="Arial" w:eastAsia="Arial" w:hAnsi="Arial" w:cs="Arial"/>
                <w:sz w:val="20"/>
                <w:szCs w:val="20"/>
              </w:rPr>
              <w:t>NAROČNIK:</w:t>
            </w:r>
          </w:p>
        </w:tc>
      </w:tr>
      <w:tr w:rsidR="00214314" w14:paraId="0B81A7F3" w14:textId="77777777" w:rsidTr="00214314">
        <w:tc>
          <w:tcPr>
            <w:tcW w:w="3256" w:type="dxa"/>
          </w:tcPr>
          <w:p w14:paraId="7212374F" w14:textId="77777777" w:rsidR="00214314" w:rsidRDefault="00214314"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p>
        </w:tc>
        <w:tc>
          <w:tcPr>
            <w:tcW w:w="2126" w:type="dxa"/>
          </w:tcPr>
          <w:p w14:paraId="3FE0B7FA" w14:textId="77777777" w:rsidR="00214314" w:rsidRDefault="00214314"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p>
        </w:tc>
        <w:tc>
          <w:tcPr>
            <w:tcW w:w="3678" w:type="dxa"/>
          </w:tcPr>
          <w:p w14:paraId="2AFEC96A" w14:textId="1B7D11C2" w:rsidR="00214314" w:rsidRDefault="00214314"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r w:rsidRPr="00816506">
              <w:rPr>
                <w:rFonts w:ascii="Arial" w:eastAsia="Arial" w:hAnsi="Arial" w:cs="Arial"/>
                <w:b/>
                <w:bCs/>
                <w:sz w:val="20"/>
                <w:szCs w:val="20"/>
              </w:rPr>
              <w:t>Mestna občina Velenje</w:t>
            </w:r>
          </w:p>
        </w:tc>
      </w:tr>
      <w:tr w:rsidR="00214314" w14:paraId="22B0C545" w14:textId="77777777" w:rsidTr="00214314">
        <w:tc>
          <w:tcPr>
            <w:tcW w:w="3256" w:type="dxa"/>
          </w:tcPr>
          <w:p w14:paraId="0814D0D9" w14:textId="77777777" w:rsidR="00214314" w:rsidRDefault="00214314"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p>
        </w:tc>
        <w:tc>
          <w:tcPr>
            <w:tcW w:w="2126" w:type="dxa"/>
          </w:tcPr>
          <w:p w14:paraId="219CD7D2" w14:textId="77777777" w:rsidR="00214314" w:rsidRDefault="00214314"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p>
        </w:tc>
        <w:tc>
          <w:tcPr>
            <w:tcW w:w="3678" w:type="dxa"/>
          </w:tcPr>
          <w:p w14:paraId="1910559A" w14:textId="63610258" w:rsidR="00214314" w:rsidRDefault="00214314"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r w:rsidRPr="00816506">
              <w:rPr>
                <w:rFonts w:ascii="Arial" w:eastAsia="Arial" w:hAnsi="Arial" w:cs="Arial"/>
                <w:b/>
                <w:bCs/>
                <w:sz w:val="20"/>
                <w:szCs w:val="20"/>
              </w:rPr>
              <w:t>Peter DERMOL, župan</w:t>
            </w:r>
          </w:p>
        </w:tc>
      </w:tr>
    </w:tbl>
    <w:p w14:paraId="1BA4DAB1" w14:textId="77777777" w:rsidR="00214314" w:rsidRDefault="00214314" w:rsidP="008F4BB4">
      <w:pPr>
        <w:spacing w:line="240" w:lineRule="auto"/>
        <w:contextualSpacing/>
        <w:jc w:val="both"/>
        <w:rPr>
          <w:rFonts w:ascii="Arial" w:eastAsia="Arial" w:hAnsi="Arial" w:cs="Arial"/>
          <w:sz w:val="20"/>
          <w:szCs w:val="20"/>
        </w:rPr>
      </w:pPr>
    </w:p>
    <w:p w14:paraId="5E075783" w14:textId="77777777" w:rsidR="00214314" w:rsidRDefault="00214314" w:rsidP="008F4BB4">
      <w:pPr>
        <w:spacing w:line="240" w:lineRule="auto"/>
        <w:contextualSpacing/>
        <w:jc w:val="both"/>
        <w:rPr>
          <w:rFonts w:ascii="Arial" w:eastAsia="Arial" w:hAnsi="Arial" w:cs="Arial"/>
          <w:sz w:val="20"/>
          <w:szCs w:val="20"/>
        </w:rPr>
      </w:pPr>
    </w:p>
    <w:p w14:paraId="6F8F129D" w14:textId="77777777" w:rsidR="00214314" w:rsidRDefault="00214314" w:rsidP="008F4BB4">
      <w:pPr>
        <w:spacing w:line="240" w:lineRule="auto"/>
        <w:contextualSpacing/>
        <w:jc w:val="both"/>
        <w:rPr>
          <w:rFonts w:ascii="Arial" w:eastAsia="Arial" w:hAnsi="Arial" w:cs="Arial"/>
          <w:sz w:val="20"/>
          <w:szCs w:val="20"/>
        </w:rPr>
      </w:pPr>
    </w:p>
    <w:p w14:paraId="07CDB0E1" w14:textId="77777777" w:rsidR="00214314" w:rsidRDefault="00214314" w:rsidP="008F4BB4">
      <w:pPr>
        <w:spacing w:line="240" w:lineRule="auto"/>
        <w:contextualSpacing/>
        <w:jc w:val="both"/>
        <w:rPr>
          <w:rFonts w:ascii="Arial" w:eastAsia="Arial" w:hAnsi="Arial" w:cs="Arial"/>
          <w:sz w:val="20"/>
          <w:szCs w:val="20"/>
        </w:rPr>
      </w:pPr>
    </w:p>
    <w:p w14:paraId="28F2CDC9" w14:textId="77777777" w:rsidR="00214314" w:rsidRDefault="00214314" w:rsidP="008F4BB4">
      <w:pPr>
        <w:spacing w:line="240" w:lineRule="auto"/>
        <w:contextualSpacing/>
        <w:jc w:val="both"/>
        <w:rPr>
          <w:rFonts w:ascii="Arial" w:eastAsia="Arial" w:hAnsi="Arial" w:cs="Arial"/>
          <w:sz w:val="20"/>
          <w:szCs w:val="20"/>
        </w:rPr>
      </w:pPr>
    </w:p>
    <w:p w14:paraId="330C33D3" w14:textId="77777777" w:rsidR="00214314" w:rsidRDefault="00214314" w:rsidP="008F4BB4">
      <w:pPr>
        <w:spacing w:line="240" w:lineRule="auto"/>
        <w:contextualSpacing/>
        <w:jc w:val="both"/>
        <w:rPr>
          <w:rFonts w:ascii="Arial" w:eastAsia="Arial" w:hAnsi="Arial" w:cs="Arial"/>
          <w:sz w:val="20"/>
          <w:szCs w:val="20"/>
        </w:rPr>
      </w:pPr>
    </w:p>
    <w:p w14:paraId="33198713" w14:textId="77777777" w:rsidR="00214314" w:rsidRDefault="00214314" w:rsidP="008F4BB4">
      <w:pPr>
        <w:spacing w:line="240" w:lineRule="auto"/>
        <w:contextualSpacing/>
        <w:jc w:val="both"/>
        <w:rPr>
          <w:rFonts w:ascii="Arial" w:eastAsia="Arial" w:hAnsi="Arial" w:cs="Arial"/>
          <w:sz w:val="20"/>
          <w:szCs w:val="20"/>
        </w:rPr>
      </w:pPr>
    </w:p>
    <w:p w14:paraId="054C374D" w14:textId="77777777" w:rsidR="00F43679" w:rsidRDefault="00F43679" w:rsidP="008F4BB4">
      <w:pPr>
        <w:spacing w:line="240" w:lineRule="auto"/>
        <w:contextualSpacing/>
        <w:jc w:val="both"/>
        <w:rPr>
          <w:rFonts w:ascii="Arial" w:eastAsia="Arial" w:hAnsi="Arial" w:cs="Arial"/>
          <w:sz w:val="20"/>
          <w:szCs w:val="20"/>
        </w:rPr>
      </w:pPr>
    </w:p>
    <w:p w14:paraId="7C3027E7" w14:textId="6EE16C2D" w:rsidR="00820D18" w:rsidRPr="008F4BB4" w:rsidRDefault="00820D18" w:rsidP="008F4BB4">
      <w:pPr>
        <w:spacing w:line="240" w:lineRule="auto"/>
        <w:contextualSpacing/>
        <w:jc w:val="both"/>
        <w:rPr>
          <w:rFonts w:ascii="Arial" w:hAnsi="Arial" w:cs="Arial"/>
          <w:b/>
          <w:sz w:val="20"/>
          <w:szCs w:val="18"/>
          <w:u w:val="single"/>
        </w:rPr>
      </w:pPr>
      <w:r w:rsidRPr="000C0DA1">
        <w:rPr>
          <w:rFonts w:ascii="Arial" w:hAnsi="Arial" w:cs="Arial"/>
          <w:bCs/>
          <w:i/>
          <w:color w:val="000000"/>
          <w:sz w:val="14"/>
          <w:szCs w:val="14"/>
        </w:rPr>
        <w:t>Opomba: Obdelava osebnih podatkov je skladno z določili člena 6 Splošne uredbe EU o varstvu podatkov (GDPR, 2016/679) potrebna zaradi izvedbe postopka oddaje javnega naročila skladno z veljavnim Zakonom o javnem naročanju.</w:t>
      </w:r>
    </w:p>
    <w:sectPr w:rsidR="00820D18" w:rsidRPr="008F4BB4" w:rsidSect="00135801">
      <w:pgSz w:w="11906" w:h="16838"/>
      <w:pgMar w:top="1418" w:right="1418" w:bottom="1418"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84EF4" w14:textId="77777777" w:rsidR="00792878" w:rsidRDefault="00792878" w:rsidP="006975C6">
      <w:pPr>
        <w:spacing w:after="0" w:line="240" w:lineRule="auto"/>
      </w:pPr>
      <w:r>
        <w:separator/>
      </w:r>
    </w:p>
  </w:endnote>
  <w:endnote w:type="continuationSeparator" w:id="0">
    <w:p w14:paraId="5FBD2CD8" w14:textId="77777777" w:rsidR="00792878" w:rsidRDefault="0079287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78844" w14:textId="77777777" w:rsidR="00792878" w:rsidRDefault="00792878" w:rsidP="006975C6">
      <w:pPr>
        <w:spacing w:after="0" w:line="240" w:lineRule="auto"/>
      </w:pPr>
      <w:r>
        <w:separator/>
      </w:r>
    </w:p>
  </w:footnote>
  <w:footnote w:type="continuationSeparator" w:id="0">
    <w:p w14:paraId="4299BB29" w14:textId="77777777" w:rsidR="00792878" w:rsidRDefault="00792878"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5" w15:restartNumberingAfterBreak="0">
    <w:nsid w:val="0AB31C40"/>
    <w:multiLevelType w:val="multilevel"/>
    <w:tmpl w:val="17AEE67A"/>
    <w:styleLink w:val="List2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 w15:restartNumberingAfterBreak="0">
    <w:nsid w:val="0C804D0D"/>
    <w:multiLevelType w:val="hybridMultilevel"/>
    <w:tmpl w:val="3080EEA6"/>
    <w:lvl w:ilvl="0" w:tplc="0424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7"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 w15:restartNumberingAfterBreak="0">
    <w:nsid w:val="0E923ADE"/>
    <w:multiLevelType w:val="multilevel"/>
    <w:tmpl w:val="1B1439B2"/>
    <w:styleLink w:val="List29"/>
    <w:lvl w:ilvl="0">
      <w:start w:val="1"/>
      <w:numFmt w:val="bullet"/>
      <w:lvlText w:val="➢"/>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10B3566B"/>
    <w:multiLevelType w:val="hybridMultilevel"/>
    <w:tmpl w:val="F2CC4394"/>
    <w:lvl w:ilvl="0" w:tplc="FFFFFFFF">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211F662C"/>
    <w:multiLevelType w:val="hybridMultilevel"/>
    <w:tmpl w:val="8CECCC40"/>
    <w:lvl w:ilvl="0" w:tplc="0424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15:restartNumberingAfterBreak="0">
    <w:nsid w:val="239C4B4A"/>
    <w:multiLevelType w:val="hybridMultilevel"/>
    <w:tmpl w:val="ABD6E04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96206F"/>
    <w:multiLevelType w:val="hybridMultilevel"/>
    <w:tmpl w:val="98323FC4"/>
    <w:lvl w:ilvl="0" w:tplc="FFFFFFFF">
      <w:start w:val="1"/>
      <w:numFmt w:val="upperRoman"/>
      <w:lvlText w:val="%1."/>
      <w:lvlJc w:val="left"/>
      <w:pPr>
        <w:ind w:left="298" w:hanging="185"/>
      </w:pPr>
      <w:rPr>
        <w:rFonts w:ascii="Arial" w:eastAsia="Arial" w:hAnsi="Arial" w:cs="Arial" w:hint="default"/>
        <w:b/>
        <w:bCs/>
        <w:w w:val="100"/>
        <w:sz w:val="22"/>
        <w:szCs w:val="22"/>
        <w:lang w:val="sl-SI" w:eastAsia="en-US" w:bidi="ar-SA"/>
      </w:rPr>
    </w:lvl>
    <w:lvl w:ilvl="1" w:tplc="FFFFFFFF">
      <w:start w:val="1"/>
      <w:numFmt w:val="decimal"/>
      <w:lvlText w:val="%2."/>
      <w:lvlJc w:val="left"/>
      <w:pPr>
        <w:ind w:left="360" w:hanging="248"/>
      </w:pPr>
      <w:rPr>
        <w:rFonts w:hint="default"/>
        <w:w w:val="100"/>
        <w:lang w:val="sl-SI" w:eastAsia="en-US" w:bidi="ar-SA"/>
      </w:rPr>
    </w:lvl>
    <w:lvl w:ilvl="2" w:tplc="04240001">
      <w:start w:val="1"/>
      <w:numFmt w:val="bullet"/>
      <w:lvlText w:val=""/>
      <w:lvlJc w:val="left"/>
      <w:pPr>
        <w:ind w:left="720" w:hanging="360"/>
      </w:pPr>
      <w:rPr>
        <w:rFonts w:ascii="Symbol" w:hAnsi="Symbol" w:hint="default"/>
      </w:rPr>
    </w:lvl>
    <w:lvl w:ilvl="3" w:tplc="FFFFFFFF">
      <w:numFmt w:val="bullet"/>
      <w:lvlText w:val="•"/>
      <w:lvlJc w:val="left"/>
      <w:pPr>
        <w:ind w:left="820" w:hanging="154"/>
      </w:pPr>
      <w:rPr>
        <w:rFonts w:hint="default"/>
        <w:lang w:val="sl-SI" w:eastAsia="en-US" w:bidi="ar-SA"/>
      </w:rPr>
    </w:lvl>
    <w:lvl w:ilvl="4" w:tplc="FFFFFFFF">
      <w:numFmt w:val="bullet"/>
      <w:lvlText w:val="•"/>
      <w:lvlJc w:val="left"/>
      <w:pPr>
        <w:ind w:left="840" w:hanging="154"/>
      </w:pPr>
      <w:rPr>
        <w:rFonts w:hint="default"/>
        <w:lang w:val="sl-SI" w:eastAsia="en-US" w:bidi="ar-SA"/>
      </w:rPr>
    </w:lvl>
    <w:lvl w:ilvl="5" w:tplc="FFFFFFFF">
      <w:numFmt w:val="bullet"/>
      <w:lvlText w:val="•"/>
      <w:lvlJc w:val="left"/>
      <w:pPr>
        <w:ind w:left="390" w:hanging="154"/>
      </w:pPr>
      <w:rPr>
        <w:rFonts w:hint="default"/>
        <w:lang w:val="sl-SI" w:eastAsia="en-US" w:bidi="ar-SA"/>
      </w:rPr>
    </w:lvl>
    <w:lvl w:ilvl="6" w:tplc="FFFFFFFF">
      <w:numFmt w:val="bullet"/>
      <w:lvlText w:val="•"/>
      <w:lvlJc w:val="left"/>
      <w:pPr>
        <w:ind w:left="-59" w:hanging="154"/>
      </w:pPr>
      <w:rPr>
        <w:rFonts w:hint="default"/>
        <w:lang w:val="sl-SI" w:eastAsia="en-US" w:bidi="ar-SA"/>
      </w:rPr>
    </w:lvl>
    <w:lvl w:ilvl="7" w:tplc="FFFFFFFF">
      <w:numFmt w:val="bullet"/>
      <w:lvlText w:val="•"/>
      <w:lvlJc w:val="left"/>
      <w:pPr>
        <w:ind w:left="-509" w:hanging="154"/>
      </w:pPr>
      <w:rPr>
        <w:rFonts w:hint="default"/>
        <w:lang w:val="sl-SI" w:eastAsia="en-US" w:bidi="ar-SA"/>
      </w:rPr>
    </w:lvl>
    <w:lvl w:ilvl="8" w:tplc="FFFFFFFF">
      <w:numFmt w:val="bullet"/>
      <w:lvlText w:val="•"/>
      <w:lvlJc w:val="left"/>
      <w:pPr>
        <w:ind w:left="-958" w:hanging="154"/>
      </w:pPr>
      <w:rPr>
        <w:rFonts w:hint="default"/>
        <w:lang w:val="sl-SI" w:eastAsia="en-US" w:bidi="ar-SA"/>
      </w:rPr>
    </w:lvl>
  </w:abstractNum>
  <w:abstractNum w:abstractNumId="16"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7" w15:restartNumberingAfterBreak="0">
    <w:nsid w:val="2F5F7A82"/>
    <w:multiLevelType w:val="hybridMultilevel"/>
    <w:tmpl w:val="595C8E9C"/>
    <w:lvl w:ilvl="0" w:tplc="04240001">
      <w:start w:val="1"/>
      <w:numFmt w:val="bullet"/>
      <w:lvlText w:val=""/>
      <w:lvlJc w:val="left"/>
      <w:pPr>
        <w:ind w:left="1788"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31B0769A"/>
    <w:multiLevelType w:val="multilevel"/>
    <w:tmpl w:val="80E09D7E"/>
    <w:styleLink w:val="List32"/>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0"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15:restartNumberingAfterBreak="0">
    <w:nsid w:val="357F0E3D"/>
    <w:multiLevelType w:val="hybridMultilevel"/>
    <w:tmpl w:val="C7849EE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2" w15:restartNumberingAfterBreak="0">
    <w:nsid w:val="39E967B9"/>
    <w:multiLevelType w:val="hybridMultilevel"/>
    <w:tmpl w:val="CE6C9F5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5"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6"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7"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9" w15:restartNumberingAfterBreak="0">
    <w:nsid w:val="4A136F91"/>
    <w:multiLevelType w:val="hybridMultilevel"/>
    <w:tmpl w:val="C4CA0F16"/>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1"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2"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3" w15:restartNumberingAfterBreak="0">
    <w:nsid w:val="5AC345EC"/>
    <w:multiLevelType w:val="hybridMultilevel"/>
    <w:tmpl w:val="656430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15:restartNumberingAfterBreak="0">
    <w:nsid w:val="6022506E"/>
    <w:multiLevelType w:val="multilevel"/>
    <w:tmpl w:val="96222D90"/>
    <w:styleLink w:val="List3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6"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7" w15:restartNumberingAfterBreak="0">
    <w:nsid w:val="622570D2"/>
    <w:multiLevelType w:val="multilevel"/>
    <w:tmpl w:val="DEDC46C6"/>
    <w:lvl w:ilvl="0">
      <w:start w:val="1"/>
      <w:numFmt w:val="bullet"/>
      <w:lvlText w:val=""/>
      <w:lvlJc w:val="left"/>
      <w:pPr>
        <w:tabs>
          <w:tab w:val="num" w:pos="720"/>
        </w:tabs>
        <w:ind w:left="720" w:hanging="360"/>
      </w:pPr>
      <w:rPr>
        <w:rFonts w:ascii="Symbol" w:hAnsi="Symbol" w:hint="default"/>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8"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15:restartNumberingAfterBreak="0">
    <w:nsid w:val="750D34AC"/>
    <w:multiLevelType w:val="multilevel"/>
    <w:tmpl w:val="D908B14A"/>
    <w:styleLink w:val="List30"/>
    <w:lvl w:ilvl="0">
      <w:numFmt w:val="bullet"/>
      <w:lvlText w:val="➢"/>
      <w:lvlJc w:val="left"/>
      <w:pPr>
        <w:tabs>
          <w:tab w:val="num" w:pos="756"/>
        </w:tabs>
        <w:ind w:left="756" w:hanging="396"/>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3"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44"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5" w15:restartNumberingAfterBreak="0">
    <w:nsid w:val="7CC01A68"/>
    <w:multiLevelType w:val="multilevel"/>
    <w:tmpl w:val="075806D8"/>
    <w:lvl w:ilvl="0">
      <w:start w:val="1"/>
      <w:numFmt w:val="bullet"/>
      <w:lvlText w:val=""/>
      <w:lvlJc w:val="left"/>
      <w:pPr>
        <w:tabs>
          <w:tab w:val="num" w:pos="720"/>
        </w:tabs>
        <w:ind w:left="720" w:hanging="360"/>
      </w:pPr>
      <w:rPr>
        <w:rFonts w:ascii="Symbol" w:hAnsi="Symbol" w:hint="default"/>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6" w15:restartNumberingAfterBreak="0">
    <w:nsid w:val="7E8F0289"/>
    <w:multiLevelType w:val="hybridMultilevel"/>
    <w:tmpl w:val="3E8267FC"/>
    <w:lvl w:ilvl="0" w:tplc="04240003">
      <w:start w:val="1"/>
      <w:numFmt w:val="bullet"/>
      <w:lvlText w:val="o"/>
      <w:lvlJc w:val="left"/>
      <w:pPr>
        <w:ind w:left="1428" w:hanging="360"/>
      </w:pPr>
      <w:rPr>
        <w:rFonts w:ascii="Courier New" w:hAnsi="Courier New" w:cs="Courier New"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num w:numId="1" w16cid:durableId="627274421">
    <w:abstractNumId w:val="25"/>
  </w:num>
  <w:num w:numId="2" w16cid:durableId="217087511">
    <w:abstractNumId w:val="20"/>
  </w:num>
  <w:num w:numId="3" w16cid:durableId="845436736">
    <w:abstractNumId w:val="43"/>
  </w:num>
  <w:num w:numId="4" w16cid:durableId="1356157321">
    <w:abstractNumId w:val="12"/>
  </w:num>
  <w:num w:numId="5" w16cid:durableId="1408116173">
    <w:abstractNumId w:val="27"/>
  </w:num>
  <w:num w:numId="6" w16cid:durableId="2023237207">
    <w:abstractNumId w:val="10"/>
  </w:num>
  <w:num w:numId="7" w16cid:durableId="2064329626">
    <w:abstractNumId w:val="19"/>
  </w:num>
  <w:num w:numId="8" w16cid:durableId="1880586404">
    <w:abstractNumId w:val="32"/>
  </w:num>
  <w:num w:numId="9" w16cid:durableId="414862751">
    <w:abstractNumId w:val="28"/>
  </w:num>
  <w:num w:numId="10" w16cid:durableId="1241257893">
    <w:abstractNumId w:val="26"/>
  </w:num>
  <w:num w:numId="11" w16cid:durableId="968241898">
    <w:abstractNumId w:val="24"/>
  </w:num>
  <w:num w:numId="12" w16cid:durableId="607662153">
    <w:abstractNumId w:val="40"/>
  </w:num>
  <w:num w:numId="13" w16cid:durableId="336928463">
    <w:abstractNumId w:val="42"/>
  </w:num>
  <w:num w:numId="14" w16cid:durableId="684793366">
    <w:abstractNumId w:val="16"/>
  </w:num>
  <w:num w:numId="15" w16cid:durableId="1421174295">
    <w:abstractNumId w:val="38"/>
  </w:num>
  <w:num w:numId="16" w16cid:durableId="1125974325">
    <w:abstractNumId w:val="4"/>
  </w:num>
  <w:num w:numId="17" w16cid:durableId="1301770715">
    <w:abstractNumId w:val="11"/>
  </w:num>
  <w:num w:numId="18" w16cid:durableId="428500935">
    <w:abstractNumId w:val="34"/>
  </w:num>
  <w:num w:numId="19" w16cid:durableId="1116827827">
    <w:abstractNumId w:val="7"/>
  </w:num>
  <w:num w:numId="20" w16cid:durableId="1579364481">
    <w:abstractNumId w:val="23"/>
  </w:num>
  <w:num w:numId="21" w16cid:durableId="1277173001">
    <w:abstractNumId w:val="36"/>
  </w:num>
  <w:num w:numId="22" w16cid:durableId="697390970">
    <w:abstractNumId w:val="30"/>
  </w:num>
  <w:num w:numId="23" w16cid:durableId="649748360">
    <w:abstractNumId w:val="3"/>
  </w:num>
  <w:num w:numId="24" w16cid:durableId="843200539">
    <w:abstractNumId w:val="31"/>
  </w:num>
  <w:num w:numId="25" w16cid:durableId="1970818532">
    <w:abstractNumId w:val="39"/>
  </w:num>
  <w:num w:numId="26" w16cid:durableId="646783025">
    <w:abstractNumId w:val="44"/>
  </w:num>
  <w:num w:numId="27" w16cid:durableId="1288707022">
    <w:abstractNumId w:val="5"/>
  </w:num>
  <w:num w:numId="28" w16cid:durableId="1550261584">
    <w:abstractNumId w:val="8"/>
  </w:num>
  <w:num w:numId="29" w16cid:durableId="273097839">
    <w:abstractNumId w:val="41"/>
  </w:num>
  <w:num w:numId="30" w16cid:durableId="213003310">
    <w:abstractNumId w:val="18"/>
  </w:num>
  <w:num w:numId="31" w16cid:durableId="495269997">
    <w:abstractNumId w:val="35"/>
  </w:num>
  <w:num w:numId="32" w16cid:durableId="850024167">
    <w:abstractNumId w:val="17"/>
  </w:num>
  <w:num w:numId="33" w16cid:durableId="339742284">
    <w:abstractNumId w:val="21"/>
  </w:num>
  <w:num w:numId="34" w16cid:durableId="1227061115">
    <w:abstractNumId w:val="45"/>
  </w:num>
  <w:num w:numId="35" w16cid:durableId="1972514020">
    <w:abstractNumId w:val="22"/>
  </w:num>
  <w:num w:numId="36" w16cid:durableId="435827523">
    <w:abstractNumId w:val="33"/>
  </w:num>
  <w:num w:numId="37" w16cid:durableId="2100978899">
    <w:abstractNumId w:val="13"/>
  </w:num>
  <w:num w:numId="38" w16cid:durableId="676882832">
    <w:abstractNumId w:val="6"/>
  </w:num>
  <w:num w:numId="39" w16cid:durableId="355888734">
    <w:abstractNumId w:val="14"/>
  </w:num>
  <w:num w:numId="40" w16cid:durableId="1822386045">
    <w:abstractNumId w:val="29"/>
  </w:num>
  <w:num w:numId="41" w16cid:durableId="108354755">
    <w:abstractNumId w:val="9"/>
  </w:num>
  <w:num w:numId="42" w16cid:durableId="177234045">
    <w:abstractNumId w:val="37"/>
  </w:num>
  <w:num w:numId="43" w16cid:durableId="1745641815">
    <w:abstractNumId w:val="46"/>
  </w:num>
  <w:num w:numId="44" w16cid:durableId="116727928">
    <w:abstractNumId w:val="1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E9C"/>
    <w:rsid w:val="000024BC"/>
    <w:rsid w:val="00006BBF"/>
    <w:rsid w:val="0000723E"/>
    <w:rsid w:val="00010FEE"/>
    <w:rsid w:val="0001135F"/>
    <w:rsid w:val="000126FF"/>
    <w:rsid w:val="00013C32"/>
    <w:rsid w:val="00014047"/>
    <w:rsid w:val="00021212"/>
    <w:rsid w:val="000270DD"/>
    <w:rsid w:val="0002757C"/>
    <w:rsid w:val="00027F41"/>
    <w:rsid w:val="0003055E"/>
    <w:rsid w:val="00032667"/>
    <w:rsid w:val="00032D09"/>
    <w:rsid w:val="00037A49"/>
    <w:rsid w:val="000419F8"/>
    <w:rsid w:val="00043DDE"/>
    <w:rsid w:val="000441EB"/>
    <w:rsid w:val="00045BA4"/>
    <w:rsid w:val="0004773B"/>
    <w:rsid w:val="00054111"/>
    <w:rsid w:val="00054EC6"/>
    <w:rsid w:val="000559BA"/>
    <w:rsid w:val="00056224"/>
    <w:rsid w:val="00057D1F"/>
    <w:rsid w:val="00063850"/>
    <w:rsid w:val="00066C9B"/>
    <w:rsid w:val="00066D40"/>
    <w:rsid w:val="00070248"/>
    <w:rsid w:val="00070350"/>
    <w:rsid w:val="000710A9"/>
    <w:rsid w:val="00072372"/>
    <w:rsid w:val="00072C41"/>
    <w:rsid w:val="00073542"/>
    <w:rsid w:val="00073C73"/>
    <w:rsid w:val="00073D19"/>
    <w:rsid w:val="000750CA"/>
    <w:rsid w:val="000754B5"/>
    <w:rsid w:val="00075B57"/>
    <w:rsid w:val="00076D29"/>
    <w:rsid w:val="00081D73"/>
    <w:rsid w:val="000841B1"/>
    <w:rsid w:val="00084904"/>
    <w:rsid w:val="000902D9"/>
    <w:rsid w:val="0009274F"/>
    <w:rsid w:val="000927E6"/>
    <w:rsid w:val="0009498C"/>
    <w:rsid w:val="000953EC"/>
    <w:rsid w:val="00097F4A"/>
    <w:rsid w:val="000A08FE"/>
    <w:rsid w:val="000A09F9"/>
    <w:rsid w:val="000A1FDD"/>
    <w:rsid w:val="000A2803"/>
    <w:rsid w:val="000A2D8C"/>
    <w:rsid w:val="000A53A1"/>
    <w:rsid w:val="000B147B"/>
    <w:rsid w:val="000B1A7C"/>
    <w:rsid w:val="000B2F5E"/>
    <w:rsid w:val="000B32B7"/>
    <w:rsid w:val="000B4422"/>
    <w:rsid w:val="000B5E92"/>
    <w:rsid w:val="000B67CB"/>
    <w:rsid w:val="000B7A2A"/>
    <w:rsid w:val="000B7DA2"/>
    <w:rsid w:val="000C0C90"/>
    <w:rsid w:val="000C0DA1"/>
    <w:rsid w:val="000C1263"/>
    <w:rsid w:val="000C18BB"/>
    <w:rsid w:val="000C2774"/>
    <w:rsid w:val="000C5527"/>
    <w:rsid w:val="000C733A"/>
    <w:rsid w:val="000D18A2"/>
    <w:rsid w:val="000D28AD"/>
    <w:rsid w:val="000D294F"/>
    <w:rsid w:val="000D2CA6"/>
    <w:rsid w:val="000D2D7B"/>
    <w:rsid w:val="000D3A85"/>
    <w:rsid w:val="000D4CF1"/>
    <w:rsid w:val="000E054C"/>
    <w:rsid w:val="000E075D"/>
    <w:rsid w:val="000E1E7C"/>
    <w:rsid w:val="000E386A"/>
    <w:rsid w:val="000E3B86"/>
    <w:rsid w:val="000E403F"/>
    <w:rsid w:val="000E74ED"/>
    <w:rsid w:val="000E76C6"/>
    <w:rsid w:val="000E7CD0"/>
    <w:rsid w:val="000F34AE"/>
    <w:rsid w:val="000F588F"/>
    <w:rsid w:val="000F6705"/>
    <w:rsid w:val="000F74E6"/>
    <w:rsid w:val="000F7BE4"/>
    <w:rsid w:val="001008C4"/>
    <w:rsid w:val="001015DF"/>
    <w:rsid w:val="0010266D"/>
    <w:rsid w:val="0010295B"/>
    <w:rsid w:val="00106967"/>
    <w:rsid w:val="00110D01"/>
    <w:rsid w:val="001111E1"/>
    <w:rsid w:val="001112D6"/>
    <w:rsid w:val="00112C72"/>
    <w:rsid w:val="00112CBF"/>
    <w:rsid w:val="001140FE"/>
    <w:rsid w:val="00116E9C"/>
    <w:rsid w:val="001175A4"/>
    <w:rsid w:val="00117C5C"/>
    <w:rsid w:val="00120144"/>
    <w:rsid w:val="00120870"/>
    <w:rsid w:val="00120D18"/>
    <w:rsid w:val="00126A90"/>
    <w:rsid w:val="00127127"/>
    <w:rsid w:val="001279AF"/>
    <w:rsid w:val="00130998"/>
    <w:rsid w:val="0013165F"/>
    <w:rsid w:val="00133AAB"/>
    <w:rsid w:val="00133DFE"/>
    <w:rsid w:val="00134892"/>
    <w:rsid w:val="00134F95"/>
    <w:rsid w:val="00135801"/>
    <w:rsid w:val="001370AA"/>
    <w:rsid w:val="00137B4E"/>
    <w:rsid w:val="00140133"/>
    <w:rsid w:val="00140A9D"/>
    <w:rsid w:val="00140EA3"/>
    <w:rsid w:val="0014177D"/>
    <w:rsid w:val="00143B37"/>
    <w:rsid w:val="0014647F"/>
    <w:rsid w:val="00146F61"/>
    <w:rsid w:val="00151070"/>
    <w:rsid w:val="0015233E"/>
    <w:rsid w:val="00161B0E"/>
    <w:rsid w:val="00162128"/>
    <w:rsid w:val="00162923"/>
    <w:rsid w:val="0016403C"/>
    <w:rsid w:val="00164227"/>
    <w:rsid w:val="001650B0"/>
    <w:rsid w:val="001650FA"/>
    <w:rsid w:val="0017092C"/>
    <w:rsid w:val="00173362"/>
    <w:rsid w:val="00174A57"/>
    <w:rsid w:val="00175DE9"/>
    <w:rsid w:val="001773BE"/>
    <w:rsid w:val="00181E18"/>
    <w:rsid w:val="00182065"/>
    <w:rsid w:val="00184A80"/>
    <w:rsid w:val="00184C79"/>
    <w:rsid w:val="001851DB"/>
    <w:rsid w:val="00185C34"/>
    <w:rsid w:val="001864B8"/>
    <w:rsid w:val="00186BB9"/>
    <w:rsid w:val="00186C3E"/>
    <w:rsid w:val="001914B1"/>
    <w:rsid w:val="00191DE3"/>
    <w:rsid w:val="00191F12"/>
    <w:rsid w:val="0019232C"/>
    <w:rsid w:val="00192D5A"/>
    <w:rsid w:val="00194B64"/>
    <w:rsid w:val="00194E13"/>
    <w:rsid w:val="00194E4C"/>
    <w:rsid w:val="00197CE5"/>
    <w:rsid w:val="00197D18"/>
    <w:rsid w:val="00197E82"/>
    <w:rsid w:val="001A396B"/>
    <w:rsid w:val="001A3A02"/>
    <w:rsid w:val="001A4FCE"/>
    <w:rsid w:val="001A5944"/>
    <w:rsid w:val="001A5FE0"/>
    <w:rsid w:val="001A6B51"/>
    <w:rsid w:val="001A6FC9"/>
    <w:rsid w:val="001A7AB1"/>
    <w:rsid w:val="001A7D1A"/>
    <w:rsid w:val="001B15F8"/>
    <w:rsid w:val="001B2E4D"/>
    <w:rsid w:val="001B3F33"/>
    <w:rsid w:val="001B4C67"/>
    <w:rsid w:val="001C1015"/>
    <w:rsid w:val="001C28F2"/>
    <w:rsid w:val="001C3297"/>
    <w:rsid w:val="001C626E"/>
    <w:rsid w:val="001C62A5"/>
    <w:rsid w:val="001C69AC"/>
    <w:rsid w:val="001C7A76"/>
    <w:rsid w:val="001D0660"/>
    <w:rsid w:val="001D0E9A"/>
    <w:rsid w:val="001D0F0A"/>
    <w:rsid w:val="001D24BE"/>
    <w:rsid w:val="001D30BF"/>
    <w:rsid w:val="001D32FF"/>
    <w:rsid w:val="001D4DC6"/>
    <w:rsid w:val="001D61FC"/>
    <w:rsid w:val="001D67E4"/>
    <w:rsid w:val="001D6B43"/>
    <w:rsid w:val="001D7560"/>
    <w:rsid w:val="001E1723"/>
    <w:rsid w:val="001E4A24"/>
    <w:rsid w:val="001E4BB5"/>
    <w:rsid w:val="001E506A"/>
    <w:rsid w:val="001E536B"/>
    <w:rsid w:val="001E53AE"/>
    <w:rsid w:val="001E5782"/>
    <w:rsid w:val="001E5D1F"/>
    <w:rsid w:val="001E61C9"/>
    <w:rsid w:val="001E640C"/>
    <w:rsid w:val="001E6499"/>
    <w:rsid w:val="001F0995"/>
    <w:rsid w:val="001F0AC3"/>
    <w:rsid w:val="001F191A"/>
    <w:rsid w:val="001F5445"/>
    <w:rsid w:val="002004E6"/>
    <w:rsid w:val="00200FA0"/>
    <w:rsid w:val="00201577"/>
    <w:rsid w:val="00201F02"/>
    <w:rsid w:val="00202C1E"/>
    <w:rsid w:val="00204EDB"/>
    <w:rsid w:val="002066F7"/>
    <w:rsid w:val="002069AA"/>
    <w:rsid w:val="00207AB1"/>
    <w:rsid w:val="002105B5"/>
    <w:rsid w:val="0021330D"/>
    <w:rsid w:val="00214314"/>
    <w:rsid w:val="002144B2"/>
    <w:rsid w:val="00216264"/>
    <w:rsid w:val="00217565"/>
    <w:rsid w:val="002179E4"/>
    <w:rsid w:val="00217F7F"/>
    <w:rsid w:val="0022465C"/>
    <w:rsid w:val="00224E23"/>
    <w:rsid w:val="002251D3"/>
    <w:rsid w:val="00227F0D"/>
    <w:rsid w:val="002320C4"/>
    <w:rsid w:val="0023322A"/>
    <w:rsid w:val="00234B5D"/>
    <w:rsid w:val="0023621A"/>
    <w:rsid w:val="00236527"/>
    <w:rsid w:val="0023758A"/>
    <w:rsid w:val="00240415"/>
    <w:rsid w:val="002470CD"/>
    <w:rsid w:val="002508EE"/>
    <w:rsid w:val="0025231B"/>
    <w:rsid w:val="002523F4"/>
    <w:rsid w:val="00252575"/>
    <w:rsid w:val="002539F0"/>
    <w:rsid w:val="00254E49"/>
    <w:rsid w:val="00256756"/>
    <w:rsid w:val="002602B2"/>
    <w:rsid w:val="00261FB2"/>
    <w:rsid w:val="002634AA"/>
    <w:rsid w:val="00267814"/>
    <w:rsid w:val="00270517"/>
    <w:rsid w:val="00272548"/>
    <w:rsid w:val="00276C64"/>
    <w:rsid w:val="002803A7"/>
    <w:rsid w:val="00282402"/>
    <w:rsid w:val="0028629E"/>
    <w:rsid w:val="00286D2E"/>
    <w:rsid w:val="002877F7"/>
    <w:rsid w:val="00287E99"/>
    <w:rsid w:val="002918FA"/>
    <w:rsid w:val="00291C56"/>
    <w:rsid w:val="00294FC5"/>
    <w:rsid w:val="00296178"/>
    <w:rsid w:val="002965F6"/>
    <w:rsid w:val="00296D0E"/>
    <w:rsid w:val="002A17D9"/>
    <w:rsid w:val="002A2061"/>
    <w:rsid w:val="002A5A50"/>
    <w:rsid w:val="002B2BFC"/>
    <w:rsid w:val="002B395C"/>
    <w:rsid w:val="002C00C0"/>
    <w:rsid w:val="002C117F"/>
    <w:rsid w:val="002C1570"/>
    <w:rsid w:val="002C1DD9"/>
    <w:rsid w:val="002C362B"/>
    <w:rsid w:val="002D068B"/>
    <w:rsid w:val="002D1D65"/>
    <w:rsid w:val="002D52B1"/>
    <w:rsid w:val="002D58B5"/>
    <w:rsid w:val="002D63EC"/>
    <w:rsid w:val="002D6E00"/>
    <w:rsid w:val="002D6E4E"/>
    <w:rsid w:val="002D7771"/>
    <w:rsid w:val="002E0AA6"/>
    <w:rsid w:val="002E139E"/>
    <w:rsid w:val="002E3708"/>
    <w:rsid w:val="002E49CB"/>
    <w:rsid w:val="002E754B"/>
    <w:rsid w:val="002E7C40"/>
    <w:rsid w:val="002F2F30"/>
    <w:rsid w:val="002F2F54"/>
    <w:rsid w:val="002F406A"/>
    <w:rsid w:val="002F4DFD"/>
    <w:rsid w:val="002F5458"/>
    <w:rsid w:val="002F56B0"/>
    <w:rsid w:val="002F5A7C"/>
    <w:rsid w:val="002F6FF9"/>
    <w:rsid w:val="0030340D"/>
    <w:rsid w:val="00303AED"/>
    <w:rsid w:val="00305048"/>
    <w:rsid w:val="0030642A"/>
    <w:rsid w:val="00310156"/>
    <w:rsid w:val="00310C8B"/>
    <w:rsid w:val="003142A6"/>
    <w:rsid w:val="00314D44"/>
    <w:rsid w:val="00315A73"/>
    <w:rsid w:val="00316712"/>
    <w:rsid w:val="00316996"/>
    <w:rsid w:val="0031778A"/>
    <w:rsid w:val="00320357"/>
    <w:rsid w:val="003214BF"/>
    <w:rsid w:val="0032296D"/>
    <w:rsid w:val="00324182"/>
    <w:rsid w:val="00325B1A"/>
    <w:rsid w:val="00325ED0"/>
    <w:rsid w:val="0033175A"/>
    <w:rsid w:val="0033249E"/>
    <w:rsid w:val="00333199"/>
    <w:rsid w:val="00333210"/>
    <w:rsid w:val="00335926"/>
    <w:rsid w:val="00335D92"/>
    <w:rsid w:val="00337E4D"/>
    <w:rsid w:val="00343395"/>
    <w:rsid w:val="00343DD9"/>
    <w:rsid w:val="00345F6E"/>
    <w:rsid w:val="0034685B"/>
    <w:rsid w:val="00350535"/>
    <w:rsid w:val="00350D81"/>
    <w:rsid w:val="00351FBF"/>
    <w:rsid w:val="00352247"/>
    <w:rsid w:val="00353690"/>
    <w:rsid w:val="003549EE"/>
    <w:rsid w:val="00356654"/>
    <w:rsid w:val="003571D2"/>
    <w:rsid w:val="00360624"/>
    <w:rsid w:val="00360947"/>
    <w:rsid w:val="0036119A"/>
    <w:rsid w:val="00361BF8"/>
    <w:rsid w:val="0036385E"/>
    <w:rsid w:val="00367E33"/>
    <w:rsid w:val="003703C2"/>
    <w:rsid w:val="003707E9"/>
    <w:rsid w:val="00371119"/>
    <w:rsid w:val="0037243E"/>
    <w:rsid w:val="0037360B"/>
    <w:rsid w:val="00377368"/>
    <w:rsid w:val="00377A5E"/>
    <w:rsid w:val="00381623"/>
    <w:rsid w:val="00383DD3"/>
    <w:rsid w:val="00385BF7"/>
    <w:rsid w:val="00385DDE"/>
    <w:rsid w:val="00391208"/>
    <w:rsid w:val="003917AB"/>
    <w:rsid w:val="003934F5"/>
    <w:rsid w:val="00395CE6"/>
    <w:rsid w:val="00395DDA"/>
    <w:rsid w:val="003A0E05"/>
    <w:rsid w:val="003A13C7"/>
    <w:rsid w:val="003A1AA2"/>
    <w:rsid w:val="003A4373"/>
    <w:rsid w:val="003A58C1"/>
    <w:rsid w:val="003A775A"/>
    <w:rsid w:val="003B1041"/>
    <w:rsid w:val="003B2C0C"/>
    <w:rsid w:val="003B2CEB"/>
    <w:rsid w:val="003B37B7"/>
    <w:rsid w:val="003B3FBB"/>
    <w:rsid w:val="003B5A5E"/>
    <w:rsid w:val="003B6806"/>
    <w:rsid w:val="003B7A34"/>
    <w:rsid w:val="003C0A25"/>
    <w:rsid w:val="003C0DBC"/>
    <w:rsid w:val="003C1D06"/>
    <w:rsid w:val="003C256D"/>
    <w:rsid w:val="003C4347"/>
    <w:rsid w:val="003C4837"/>
    <w:rsid w:val="003C495E"/>
    <w:rsid w:val="003C4C2F"/>
    <w:rsid w:val="003C6E79"/>
    <w:rsid w:val="003C6F59"/>
    <w:rsid w:val="003D0E30"/>
    <w:rsid w:val="003D2950"/>
    <w:rsid w:val="003D319E"/>
    <w:rsid w:val="003D4554"/>
    <w:rsid w:val="003D5C02"/>
    <w:rsid w:val="003D6969"/>
    <w:rsid w:val="003D7E54"/>
    <w:rsid w:val="003E099C"/>
    <w:rsid w:val="003E1D49"/>
    <w:rsid w:val="003E280B"/>
    <w:rsid w:val="003E2F41"/>
    <w:rsid w:val="003E5B91"/>
    <w:rsid w:val="003F1C8D"/>
    <w:rsid w:val="003F33D2"/>
    <w:rsid w:val="003F41CE"/>
    <w:rsid w:val="003F5AC9"/>
    <w:rsid w:val="003F6384"/>
    <w:rsid w:val="00401F89"/>
    <w:rsid w:val="0040301F"/>
    <w:rsid w:val="004034F6"/>
    <w:rsid w:val="004044F7"/>
    <w:rsid w:val="00404BBA"/>
    <w:rsid w:val="00405861"/>
    <w:rsid w:val="00410633"/>
    <w:rsid w:val="004131F7"/>
    <w:rsid w:val="00413341"/>
    <w:rsid w:val="0041372F"/>
    <w:rsid w:val="004145AA"/>
    <w:rsid w:val="004148CF"/>
    <w:rsid w:val="00420125"/>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767"/>
    <w:rsid w:val="00453ADC"/>
    <w:rsid w:val="00462861"/>
    <w:rsid w:val="00464D34"/>
    <w:rsid w:val="00467580"/>
    <w:rsid w:val="004702FB"/>
    <w:rsid w:val="00471503"/>
    <w:rsid w:val="00472A48"/>
    <w:rsid w:val="00473525"/>
    <w:rsid w:val="0047711C"/>
    <w:rsid w:val="00477C3B"/>
    <w:rsid w:val="00484066"/>
    <w:rsid w:val="004941B5"/>
    <w:rsid w:val="004941ED"/>
    <w:rsid w:val="00494636"/>
    <w:rsid w:val="0049479E"/>
    <w:rsid w:val="004947E8"/>
    <w:rsid w:val="004948A4"/>
    <w:rsid w:val="0049624F"/>
    <w:rsid w:val="004972CD"/>
    <w:rsid w:val="004A09B3"/>
    <w:rsid w:val="004A3A9C"/>
    <w:rsid w:val="004A4982"/>
    <w:rsid w:val="004A53F4"/>
    <w:rsid w:val="004A5765"/>
    <w:rsid w:val="004A77CC"/>
    <w:rsid w:val="004B0F40"/>
    <w:rsid w:val="004B2023"/>
    <w:rsid w:val="004B21EE"/>
    <w:rsid w:val="004B26DD"/>
    <w:rsid w:val="004B2CAE"/>
    <w:rsid w:val="004B3085"/>
    <w:rsid w:val="004B3AFB"/>
    <w:rsid w:val="004B3ED8"/>
    <w:rsid w:val="004B472B"/>
    <w:rsid w:val="004B56C5"/>
    <w:rsid w:val="004B7F5C"/>
    <w:rsid w:val="004C2356"/>
    <w:rsid w:val="004C3458"/>
    <w:rsid w:val="004C4204"/>
    <w:rsid w:val="004C637C"/>
    <w:rsid w:val="004C6B88"/>
    <w:rsid w:val="004D0466"/>
    <w:rsid w:val="004D2408"/>
    <w:rsid w:val="004D2F9F"/>
    <w:rsid w:val="004D3704"/>
    <w:rsid w:val="004D45C1"/>
    <w:rsid w:val="004D5554"/>
    <w:rsid w:val="004D579F"/>
    <w:rsid w:val="004D5BA1"/>
    <w:rsid w:val="004D6A0E"/>
    <w:rsid w:val="004D6B45"/>
    <w:rsid w:val="004E1484"/>
    <w:rsid w:val="004E222E"/>
    <w:rsid w:val="004E22F9"/>
    <w:rsid w:val="004E38D2"/>
    <w:rsid w:val="004E59DC"/>
    <w:rsid w:val="004F02BD"/>
    <w:rsid w:val="004F2927"/>
    <w:rsid w:val="004F53A9"/>
    <w:rsid w:val="004F77C4"/>
    <w:rsid w:val="004F79D0"/>
    <w:rsid w:val="00500126"/>
    <w:rsid w:val="005012D5"/>
    <w:rsid w:val="00501FC8"/>
    <w:rsid w:val="00504CB7"/>
    <w:rsid w:val="00505F62"/>
    <w:rsid w:val="005131B3"/>
    <w:rsid w:val="0051451C"/>
    <w:rsid w:val="00517420"/>
    <w:rsid w:val="0052001C"/>
    <w:rsid w:val="00520CDD"/>
    <w:rsid w:val="0052142A"/>
    <w:rsid w:val="00524F1D"/>
    <w:rsid w:val="0052500C"/>
    <w:rsid w:val="00525667"/>
    <w:rsid w:val="00527090"/>
    <w:rsid w:val="005314F3"/>
    <w:rsid w:val="005322D7"/>
    <w:rsid w:val="005324DD"/>
    <w:rsid w:val="00533D88"/>
    <w:rsid w:val="0053510E"/>
    <w:rsid w:val="00535286"/>
    <w:rsid w:val="0053655A"/>
    <w:rsid w:val="005423BF"/>
    <w:rsid w:val="00542937"/>
    <w:rsid w:val="005429F9"/>
    <w:rsid w:val="00543C3C"/>
    <w:rsid w:val="00547004"/>
    <w:rsid w:val="00552DDA"/>
    <w:rsid w:val="00554719"/>
    <w:rsid w:val="005547CE"/>
    <w:rsid w:val="00555272"/>
    <w:rsid w:val="005557A8"/>
    <w:rsid w:val="00556CF2"/>
    <w:rsid w:val="00557C57"/>
    <w:rsid w:val="00560A26"/>
    <w:rsid w:val="00562EBC"/>
    <w:rsid w:val="00563248"/>
    <w:rsid w:val="00563976"/>
    <w:rsid w:val="00564690"/>
    <w:rsid w:val="00566418"/>
    <w:rsid w:val="00572C2C"/>
    <w:rsid w:val="005733C2"/>
    <w:rsid w:val="00573DC4"/>
    <w:rsid w:val="00574275"/>
    <w:rsid w:val="00577730"/>
    <w:rsid w:val="005840CB"/>
    <w:rsid w:val="005841AF"/>
    <w:rsid w:val="005845F4"/>
    <w:rsid w:val="0058474E"/>
    <w:rsid w:val="00584DF5"/>
    <w:rsid w:val="005878CC"/>
    <w:rsid w:val="00587BCA"/>
    <w:rsid w:val="005912CB"/>
    <w:rsid w:val="005927E7"/>
    <w:rsid w:val="005969B1"/>
    <w:rsid w:val="005A0DB6"/>
    <w:rsid w:val="005A2F89"/>
    <w:rsid w:val="005A51CE"/>
    <w:rsid w:val="005A5922"/>
    <w:rsid w:val="005A6648"/>
    <w:rsid w:val="005A6F4D"/>
    <w:rsid w:val="005B00E2"/>
    <w:rsid w:val="005B1756"/>
    <w:rsid w:val="005B4061"/>
    <w:rsid w:val="005B4C34"/>
    <w:rsid w:val="005B5AF6"/>
    <w:rsid w:val="005B5CEE"/>
    <w:rsid w:val="005B6195"/>
    <w:rsid w:val="005B71FE"/>
    <w:rsid w:val="005B7AD5"/>
    <w:rsid w:val="005C1559"/>
    <w:rsid w:val="005C1ACF"/>
    <w:rsid w:val="005C22F5"/>
    <w:rsid w:val="005C2B6C"/>
    <w:rsid w:val="005C3130"/>
    <w:rsid w:val="005C3BD9"/>
    <w:rsid w:val="005C4475"/>
    <w:rsid w:val="005C4B3B"/>
    <w:rsid w:val="005D3196"/>
    <w:rsid w:val="005D4684"/>
    <w:rsid w:val="005D4A3D"/>
    <w:rsid w:val="005D555C"/>
    <w:rsid w:val="005D7D17"/>
    <w:rsid w:val="005E0219"/>
    <w:rsid w:val="005E125F"/>
    <w:rsid w:val="005E215B"/>
    <w:rsid w:val="005E3357"/>
    <w:rsid w:val="005E4D47"/>
    <w:rsid w:val="005E556C"/>
    <w:rsid w:val="005E68F1"/>
    <w:rsid w:val="005E7047"/>
    <w:rsid w:val="005F07F3"/>
    <w:rsid w:val="005F119E"/>
    <w:rsid w:val="005F1658"/>
    <w:rsid w:val="005F2173"/>
    <w:rsid w:val="005F2A82"/>
    <w:rsid w:val="005F44BE"/>
    <w:rsid w:val="005F6B65"/>
    <w:rsid w:val="005F74C3"/>
    <w:rsid w:val="005F7EFE"/>
    <w:rsid w:val="006003D5"/>
    <w:rsid w:val="006005EE"/>
    <w:rsid w:val="00601ACD"/>
    <w:rsid w:val="0060531A"/>
    <w:rsid w:val="0060627F"/>
    <w:rsid w:val="006067BE"/>
    <w:rsid w:val="00607F47"/>
    <w:rsid w:val="00610E1F"/>
    <w:rsid w:val="006127D9"/>
    <w:rsid w:val="006135B6"/>
    <w:rsid w:val="00615FF5"/>
    <w:rsid w:val="00621E0F"/>
    <w:rsid w:val="00622E51"/>
    <w:rsid w:val="006237AA"/>
    <w:rsid w:val="006251A8"/>
    <w:rsid w:val="00627602"/>
    <w:rsid w:val="00630BE0"/>
    <w:rsid w:val="006317AA"/>
    <w:rsid w:val="00631E7A"/>
    <w:rsid w:val="0063227A"/>
    <w:rsid w:val="00633632"/>
    <w:rsid w:val="00633F9E"/>
    <w:rsid w:val="006347C3"/>
    <w:rsid w:val="00634E47"/>
    <w:rsid w:val="00635091"/>
    <w:rsid w:val="00636EFA"/>
    <w:rsid w:val="00637C4B"/>
    <w:rsid w:val="00641F43"/>
    <w:rsid w:val="006425E5"/>
    <w:rsid w:val="0064296D"/>
    <w:rsid w:val="00643442"/>
    <w:rsid w:val="0065017E"/>
    <w:rsid w:val="00650F2D"/>
    <w:rsid w:val="00652430"/>
    <w:rsid w:val="00656BF9"/>
    <w:rsid w:val="00657E65"/>
    <w:rsid w:val="00660827"/>
    <w:rsid w:val="006616C6"/>
    <w:rsid w:val="00661BBF"/>
    <w:rsid w:val="00667950"/>
    <w:rsid w:val="006709C7"/>
    <w:rsid w:val="00673F39"/>
    <w:rsid w:val="00675EE0"/>
    <w:rsid w:val="006761D5"/>
    <w:rsid w:val="00677487"/>
    <w:rsid w:val="00677E14"/>
    <w:rsid w:val="00680EE0"/>
    <w:rsid w:val="00681B51"/>
    <w:rsid w:val="00681E19"/>
    <w:rsid w:val="00682EFC"/>
    <w:rsid w:val="006831E2"/>
    <w:rsid w:val="0068329B"/>
    <w:rsid w:val="00683D8A"/>
    <w:rsid w:val="006908CC"/>
    <w:rsid w:val="00691755"/>
    <w:rsid w:val="0069342D"/>
    <w:rsid w:val="0069394C"/>
    <w:rsid w:val="006945C7"/>
    <w:rsid w:val="00696190"/>
    <w:rsid w:val="006975C6"/>
    <w:rsid w:val="006A08EF"/>
    <w:rsid w:val="006A1FDA"/>
    <w:rsid w:val="006A29F0"/>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78FD"/>
    <w:rsid w:val="006C2884"/>
    <w:rsid w:val="006C7667"/>
    <w:rsid w:val="006D080D"/>
    <w:rsid w:val="006D168D"/>
    <w:rsid w:val="006D4139"/>
    <w:rsid w:val="006D4F65"/>
    <w:rsid w:val="006D51D5"/>
    <w:rsid w:val="006D71B6"/>
    <w:rsid w:val="006D791C"/>
    <w:rsid w:val="006E1778"/>
    <w:rsid w:val="006E3AD1"/>
    <w:rsid w:val="006E4E1C"/>
    <w:rsid w:val="006E4E60"/>
    <w:rsid w:val="006E6372"/>
    <w:rsid w:val="006E6FAA"/>
    <w:rsid w:val="006F0247"/>
    <w:rsid w:val="006F0B58"/>
    <w:rsid w:val="006F0D53"/>
    <w:rsid w:val="006F1961"/>
    <w:rsid w:val="006F1DA5"/>
    <w:rsid w:val="006F2CE6"/>
    <w:rsid w:val="006F3205"/>
    <w:rsid w:val="006F77E6"/>
    <w:rsid w:val="00700382"/>
    <w:rsid w:val="007003BE"/>
    <w:rsid w:val="00700675"/>
    <w:rsid w:val="0070618C"/>
    <w:rsid w:val="00706F8F"/>
    <w:rsid w:val="00707ED3"/>
    <w:rsid w:val="007109D5"/>
    <w:rsid w:val="00713515"/>
    <w:rsid w:val="00714E86"/>
    <w:rsid w:val="007168B1"/>
    <w:rsid w:val="0071703B"/>
    <w:rsid w:val="0072068D"/>
    <w:rsid w:val="00723088"/>
    <w:rsid w:val="00724DB1"/>
    <w:rsid w:val="0072551B"/>
    <w:rsid w:val="00725B8E"/>
    <w:rsid w:val="00726AA5"/>
    <w:rsid w:val="00730F29"/>
    <w:rsid w:val="0073142B"/>
    <w:rsid w:val="007320F8"/>
    <w:rsid w:val="00732150"/>
    <w:rsid w:val="007337B7"/>
    <w:rsid w:val="00733A83"/>
    <w:rsid w:val="00733BF2"/>
    <w:rsid w:val="0073430F"/>
    <w:rsid w:val="0073470A"/>
    <w:rsid w:val="007353F3"/>
    <w:rsid w:val="00735DA0"/>
    <w:rsid w:val="00736442"/>
    <w:rsid w:val="007377F7"/>
    <w:rsid w:val="00740F2A"/>
    <w:rsid w:val="0074149E"/>
    <w:rsid w:val="00741DB9"/>
    <w:rsid w:val="00744280"/>
    <w:rsid w:val="00744822"/>
    <w:rsid w:val="00746E15"/>
    <w:rsid w:val="00752C71"/>
    <w:rsid w:val="007538E6"/>
    <w:rsid w:val="0075462E"/>
    <w:rsid w:val="00755B46"/>
    <w:rsid w:val="00756325"/>
    <w:rsid w:val="00756CD0"/>
    <w:rsid w:val="00757000"/>
    <w:rsid w:val="007600F5"/>
    <w:rsid w:val="00760652"/>
    <w:rsid w:val="00760EF7"/>
    <w:rsid w:val="00761C53"/>
    <w:rsid w:val="007626CA"/>
    <w:rsid w:val="007628F1"/>
    <w:rsid w:val="00762AE1"/>
    <w:rsid w:val="00762BF6"/>
    <w:rsid w:val="00762F36"/>
    <w:rsid w:val="00764837"/>
    <w:rsid w:val="00764956"/>
    <w:rsid w:val="00764FB9"/>
    <w:rsid w:val="00765C4F"/>
    <w:rsid w:val="0076602F"/>
    <w:rsid w:val="0076623D"/>
    <w:rsid w:val="00766ABB"/>
    <w:rsid w:val="007745FB"/>
    <w:rsid w:val="0077657A"/>
    <w:rsid w:val="00780CBE"/>
    <w:rsid w:val="007821DB"/>
    <w:rsid w:val="0078283C"/>
    <w:rsid w:val="00783010"/>
    <w:rsid w:val="00785298"/>
    <w:rsid w:val="00785DFD"/>
    <w:rsid w:val="00785F39"/>
    <w:rsid w:val="00790916"/>
    <w:rsid w:val="007912DC"/>
    <w:rsid w:val="00791D19"/>
    <w:rsid w:val="00792878"/>
    <w:rsid w:val="00794C93"/>
    <w:rsid w:val="00796025"/>
    <w:rsid w:val="0079633E"/>
    <w:rsid w:val="00797DA5"/>
    <w:rsid w:val="007A02C8"/>
    <w:rsid w:val="007A0CE8"/>
    <w:rsid w:val="007A292E"/>
    <w:rsid w:val="007A2B93"/>
    <w:rsid w:val="007A6515"/>
    <w:rsid w:val="007A6A2F"/>
    <w:rsid w:val="007A7866"/>
    <w:rsid w:val="007B1ED0"/>
    <w:rsid w:val="007B3017"/>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5247"/>
    <w:rsid w:val="007D52BA"/>
    <w:rsid w:val="007D6FB3"/>
    <w:rsid w:val="007D75EE"/>
    <w:rsid w:val="007E0E83"/>
    <w:rsid w:val="007E1A63"/>
    <w:rsid w:val="007E1BA4"/>
    <w:rsid w:val="007E280B"/>
    <w:rsid w:val="007E6054"/>
    <w:rsid w:val="007E61FC"/>
    <w:rsid w:val="007E6C40"/>
    <w:rsid w:val="007F13AF"/>
    <w:rsid w:val="007F35C2"/>
    <w:rsid w:val="007F4821"/>
    <w:rsid w:val="007F52ED"/>
    <w:rsid w:val="007F63DE"/>
    <w:rsid w:val="007F6CA5"/>
    <w:rsid w:val="00800C52"/>
    <w:rsid w:val="00801702"/>
    <w:rsid w:val="00804064"/>
    <w:rsid w:val="0080688E"/>
    <w:rsid w:val="00807EE9"/>
    <w:rsid w:val="00811A01"/>
    <w:rsid w:val="00814077"/>
    <w:rsid w:val="0081481B"/>
    <w:rsid w:val="00814E94"/>
    <w:rsid w:val="00816506"/>
    <w:rsid w:val="00816944"/>
    <w:rsid w:val="008202BC"/>
    <w:rsid w:val="00820D18"/>
    <w:rsid w:val="008235B1"/>
    <w:rsid w:val="00825077"/>
    <w:rsid w:val="008251F7"/>
    <w:rsid w:val="00826652"/>
    <w:rsid w:val="00826A87"/>
    <w:rsid w:val="00827457"/>
    <w:rsid w:val="008278F5"/>
    <w:rsid w:val="00827FA4"/>
    <w:rsid w:val="00831499"/>
    <w:rsid w:val="00832BD0"/>
    <w:rsid w:val="00832C7F"/>
    <w:rsid w:val="008342F9"/>
    <w:rsid w:val="0083461A"/>
    <w:rsid w:val="00834936"/>
    <w:rsid w:val="00834FC7"/>
    <w:rsid w:val="008355D2"/>
    <w:rsid w:val="008359D4"/>
    <w:rsid w:val="008363BC"/>
    <w:rsid w:val="008425D2"/>
    <w:rsid w:val="008456FA"/>
    <w:rsid w:val="00846300"/>
    <w:rsid w:val="0084710A"/>
    <w:rsid w:val="0085079A"/>
    <w:rsid w:val="00851735"/>
    <w:rsid w:val="00853E2C"/>
    <w:rsid w:val="00855B0E"/>
    <w:rsid w:val="00857255"/>
    <w:rsid w:val="00863BDE"/>
    <w:rsid w:val="008649BE"/>
    <w:rsid w:val="008674DC"/>
    <w:rsid w:val="008676DC"/>
    <w:rsid w:val="00872C33"/>
    <w:rsid w:val="0087561F"/>
    <w:rsid w:val="00875D38"/>
    <w:rsid w:val="008823A0"/>
    <w:rsid w:val="00885BD5"/>
    <w:rsid w:val="008863E7"/>
    <w:rsid w:val="00890AA1"/>
    <w:rsid w:val="00891CDB"/>
    <w:rsid w:val="008920F9"/>
    <w:rsid w:val="00892BAD"/>
    <w:rsid w:val="00893D99"/>
    <w:rsid w:val="008A2BF8"/>
    <w:rsid w:val="008A3E67"/>
    <w:rsid w:val="008A4A0F"/>
    <w:rsid w:val="008A5D4C"/>
    <w:rsid w:val="008A6DD5"/>
    <w:rsid w:val="008A6F5B"/>
    <w:rsid w:val="008B0A1F"/>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5C55"/>
    <w:rsid w:val="008D6344"/>
    <w:rsid w:val="008D6BA6"/>
    <w:rsid w:val="008D73AE"/>
    <w:rsid w:val="008D7B0B"/>
    <w:rsid w:val="008E051B"/>
    <w:rsid w:val="008E112F"/>
    <w:rsid w:val="008E56DD"/>
    <w:rsid w:val="008E617A"/>
    <w:rsid w:val="008E7F3F"/>
    <w:rsid w:val="008F0208"/>
    <w:rsid w:val="008F1F8B"/>
    <w:rsid w:val="008F2731"/>
    <w:rsid w:val="008F3631"/>
    <w:rsid w:val="008F3A22"/>
    <w:rsid w:val="008F4BB4"/>
    <w:rsid w:val="008F5044"/>
    <w:rsid w:val="008F6877"/>
    <w:rsid w:val="00900D8A"/>
    <w:rsid w:val="00901285"/>
    <w:rsid w:val="00901F6B"/>
    <w:rsid w:val="009034E8"/>
    <w:rsid w:val="00903948"/>
    <w:rsid w:val="00904C51"/>
    <w:rsid w:val="00905529"/>
    <w:rsid w:val="009077F2"/>
    <w:rsid w:val="00911B7F"/>
    <w:rsid w:val="009170C5"/>
    <w:rsid w:val="00917602"/>
    <w:rsid w:val="00917EE4"/>
    <w:rsid w:val="00925447"/>
    <w:rsid w:val="0092646E"/>
    <w:rsid w:val="00927A0C"/>
    <w:rsid w:val="00930868"/>
    <w:rsid w:val="009309C8"/>
    <w:rsid w:val="00931799"/>
    <w:rsid w:val="00931A7A"/>
    <w:rsid w:val="00936D77"/>
    <w:rsid w:val="00936E5C"/>
    <w:rsid w:val="00941D07"/>
    <w:rsid w:val="00941FBE"/>
    <w:rsid w:val="00942F8F"/>
    <w:rsid w:val="0094329B"/>
    <w:rsid w:val="00944F06"/>
    <w:rsid w:val="00945D47"/>
    <w:rsid w:val="00945FBE"/>
    <w:rsid w:val="00946415"/>
    <w:rsid w:val="00950C0B"/>
    <w:rsid w:val="009532E1"/>
    <w:rsid w:val="00953FFE"/>
    <w:rsid w:val="0095677B"/>
    <w:rsid w:val="00957B8F"/>
    <w:rsid w:val="00960022"/>
    <w:rsid w:val="0096004B"/>
    <w:rsid w:val="00960601"/>
    <w:rsid w:val="00962E95"/>
    <w:rsid w:val="00963A80"/>
    <w:rsid w:val="00970709"/>
    <w:rsid w:val="00970EF8"/>
    <w:rsid w:val="00972931"/>
    <w:rsid w:val="00973071"/>
    <w:rsid w:val="00975424"/>
    <w:rsid w:val="0097617D"/>
    <w:rsid w:val="009761A2"/>
    <w:rsid w:val="00976BE6"/>
    <w:rsid w:val="009770BA"/>
    <w:rsid w:val="00980EDC"/>
    <w:rsid w:val="00981A60"/>
    <w:rsid w:val="00982244"/>
    <w:rsid w:val="00985334"/>
    <w:rsid w:val="00986B5C"/>
    <w:rsid w:val="00987108"/>
    <w:rsid w:val="00987C1E"/>
    <w:rsid w:val="00992070"/>
    <w:rsid w:val="00993CDA"/>
    <w:rsid w:val="009950B8"/>
    <w:rsid w:val="009973B6"/>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337C"/>
    <w:rsid w:val="009C5B8F"/>
    <w:rsid w:val="009C7175"/>
    <w:rsid w:val="009D133E"/>
    <w:rsid w:val="009D1A88"/>
    <w:rsid w:val="009D3474"/>
    <w:rsid w:val="009D481F"/>
    <w:rsid w:val="009D6169"/>
    <w:rsid w:val="009E10AF"/>
    <w:rsid w:val="009E1328"/>
    <w:rsid w:val="009E3EA1"/>
    <w:rsid w:val="009E58A0"/>
    <w:rsid w:val="009F0A93"/>
    <w:rsid w:val="009F1A08"/>
    <w:rsid w:val="009F1EF1"/>
    <w:rsid w:val="009F3910"/>
    <w:rsid w:val="009F41F8"/>
    <w:rsid w:val="009F53C9"/>
    <w:rsid w:val="009F696C"/>
    <w:rsid w:val="009F7F98"/>
    <w:rsid w:val="00A02B63"/>
    <w:rsid w:val="00A03F60"/>
    <w:rsid w:val="00A06044"/>
    <w:rsid w:val="00A07CC5"/>
    <w:rsid w:val="00A13F4E"/>
    <w:rsid w:val="00A144FE"/>
    <w:rsid w:val="00A15E5B"/>
    <w:rsid w:val="00A22E8F"/>
    <w:rsid w:val="00A23184"/>
    <w:rsid w:val="00A238A2"/>
    <w:rsid w:val="00A26821"/>
    <w:rsid w:val="00A2757D"/>
    <w:rsid w:val="00A3044F"/>
    <w:rsid w:val="00A332AA"/>
    <w:rsid w:val="00A33302"/>
    <w:rsid w:val="00A3567A"/>
    <w:rsid w:val="00A3664F"/>
    <w:rsid w:val="00A40453"/>
    <w:rsid w:val="00A424C5"/>
    <w:rsid w:val="00A429ED"/>
    <w:rsid w:val="00A46ED1"/>
    <w:rsid w:val="00A51B3A"/>
    <w:rsid w:val="00A52459"/>
    <w:rsid w:val="00A53527"/>
    <w:rsid w:val="00A55B03"/>
    <w:rsid w:val="00A5631A"/>
    <w:rsid w:val="00A56F41"/>
    <w:rsid w:val="00A57645"/>
    <w:rsid w:val="00A57D01"/>
    <w:rsid w:val="00A623EE"/>
    <w:rsid w:val="00A62405"/>
    <w:rsid w:val="00A62F67"/>
    <w:rsid w:val="00A6568E"/>
    <w:rsid w:val="00A66504"/>
    <w:rsid w:val="00A668DC"/>
    <w:rsid w:val="00A70313"/>
    <w:rsid w:val="00A7059C"/>
    <w:rsid w:val="00A72B0B"/>
    <w:rsid w:val="00A73BFA"/>
    <w:rsid w:val="00A77058"/>
    <w:rsid w:val="00A835B6"/>
    <w:rsid w:val="00A8726D"/>
    <w:rsid w:val="00A87FE9"/>
    <w:rsid w:val="00A91B02"/>
    <w:rsid w:val="00A92B9E"/>
    <w:rsid w:val="00A930A3"/>
    <w:rsid w:val="00A938EF"/>
    <w:rsid w:val="00A94550"/>
    <w:rsid w:val="00A965E7"/>
    <w:rsid w:val="00A96F25"/>
    <w:rsid w:val="00AA0829"/>
    <w:rsid w:val="00AA0C65"/>
    <w:rsid w:val="00AA2AC5"/>
    <w:rsid w:val="00AA2E49"/>
    <w:rsid w:val="00AA4150"/>
    <w:rsid w:val="00AA4B1E"/>
    <w:rsid w:val="00AA76A7"/>
    <w:rsid w:val="00AB0906"/>
    <w:rsid w:val="00AB2E5E"/>
    <w:rsid w:val="00AB51F6"/>
    <w:rsid w:val="00AC0291"/>
    <w:rsid w:val="00AC27E7"/>
    <w:rsid w:val="00AC565E"/>
    <w:rsid w:val="00AD0ABB"/>
    <w:rsid w:val="00AD4C56"/>
    <w:rsid w:val="00AE07EE"/>
    <w:rsid w:val="00AE2009"/>
    <w:rsid w:val="00AE2B07"/>
    <w:rsid w:val="00AE2E86"/>
    <w:rsid w:val="00AE5B25"/>
    <w:rsid w:val="00AE724E"/>
    <w:rsid w:val="00AE7F0B"/>
    <w:rsid w:val="00AF1F2F"/>
    <w:rsid w:val="00AF2F43"/>
    <w:rsid w:val="00AF2FF8"/>
    <w:rsid w:val="00AF310E"/>
    <w:rsid w:val="00AF4769"/>
    <w:rsid w:val="00AF65BC"/>
    <w:rsid w:val="00AF7FB0"/>
    <w:rsid w:val="00B003D2"/>
    <w:rsid w:val="00B01637"/>
    <w:rsid w:val="00B04046"/>
    <w:rsid w:val="00B05771"/>
    <w:rsid w:val="00B06052"/>
    <w:rsid w:val="00B07382"/>
    <w:rsid w:val="00B07999"/>
    <w:rsid w:val="00B11A13"/>
    <w:rsid w:val="00B128AC"/>
    <w:rsid w:val="00B15224"/>
    <w:rsid w:val="00B1669F"/>
    <w:rsid w:val="00B169F3"/>
    <w:rsid w:val="00B17103"/>
    <w:rsid w:val="00B17196"/>
    <w:rsid w:val="00B2101E"/>
    <w:rsid w:val="00B21EA2"/>
    <w:rsid w:val="00B220B8"/>
    <w:rsid w:val="00B2332F"/>
    <w:rsid w:val="00B267A1"/>
    <w:rsid w:val="00B26A2B"/>
    <w:rsid w:val="00B3044F"/>
    <w:rsid w:val="00B30581"/>
    <w:rsid w:val="00B306A6"/>
    <w:rsid w:val="00B319E5"/>
    <w:rsid w:val="00B34487"/>
    <w:rsid w:val="00B34C08"/>
    <w:rsid w:val="00B37377"/>
    <w:rsid w:val="00B37905"/>
    <w:rsid w:val="00B43162"/>
    <w:rsid w:val="00B436ED"/>
    <w:rsid w:val="00B43906"/>
    <w:rsid w:val="00B44076"/>
    <w:rsid w:val="00B44F0B"/>
    <w:rsid w:val="00B45801"/>
    <w:rsid w:val="00B46440"/>
    <w:rsid w:val="00B46BF0"/>
    <w:rsid w:val="00B46D35"/>
    <w:rsid w:val="00B500A3"/>
    <w:rsid w:val="00B51720"/>
    <w:rsid w:val="00B52A9E"/>
    <w:rsid w:val="00B57053"/>
    <w:rsid w:val="00B601B4"/>
    <w:rsid w:val="00B61B48"/>
    <w:rsid w:val="00B6316F"/>
    <w:rsid w:val="00B6519D"/>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1ECF"/>
    <w:rsid w:val="00B92507"/>
    <w:rsid w:val="00B92549"/>
    <w:rsid w:val="00B93434"/>
    <w:rsid w:val="00B934AD"/>
    <w:rsid w:val="00B95E9C"/>
    <w:rsid w:val="00BA0BDE"/>
    <w:rsid w:val="00BA0FC2"/>
    <w:rsid w:val="00BA1DFD"/>
    <w:rsid w:val="00BA36E4"/>
    <w:rsid w:val="00BA5E20"/>
    <w:rsid w:val="00BA7D25"/>
    <w:rsid w:val="00BA7ED5"/>
    <w:rsid w:val="00BB0304"/>
    <w:rsid w:val="00BB18FF"/>
    <w:rsid w:val="00BB2FFF"/>
    <w:rsid w:val="00BB35C9"/>
    <w:rsid w:val="00BB761B"/>
    <w:rsid w:val="00BB77B7"/>
    <w:rsid w:val="00BC026B"/>
    <w:rsid w:val="00BC07A7"/>
    <w:rsid w:val="00BC0BBB"/>
    <w:rsid w:val="00BC2D61"/>
    <w:rsid w:val="00BC2EFE"/>
    <w:rsid w:val="00BC6572"/>
    <w:rsid w:val="00BC7526"/>
    <w:rsid w:val="00BD143D"/>
    <w:rsid w:val="00BD56C3"/>
    <w:rsid w:val="00BE153B"/>
    <w:rsid w:val="00BE3953"/>
    <w:rsid w:val="00BE4DE6"/>
    <w:rsid w:val="00BE500B"/>
    <w:rsid w:val="00BE52B1"/>
    <w:rsid w:val="00BF12E4"/>
    <w:rsid w:val="00BF58E5"/>
    <w:rsid w:val="00BF799F"/>
    <w:rsid w:val="00C011E4"/>
    <w:rsid w:val="00C021AE"/>
    <w:rsid w:val="00C02399"/>
    <w:rsid w:val="00C02EF0"/>
    <w:rsid w:val="00C045B7"/>
    <w:rsid w:val="00C10EC4"/>
    <w:rsid w:val="00C125C6"/>
    <w:rsid w:val="00C16647"/>
    <w:rsid w:val="00C17FE0"/>
    <w:rsid w:val="00C21CE2"/>
    <w:rsid w:val="00C21FEA"/>
    <w:rsid w:val="00C22539"/>
    <w:rsid w:val="00C22D3C"/>
    <w:rsid w:val="00C238C0"/>
    <w:rsid w:val="00C24394"/>
    <w:rsid w:val="00C24613"/>
    <w:rsid w:val="00C25C5B"/>
    <w:rsid w:val="00C315C9"/>
    <w:rsid w:val="00C31E4C"/>
    <w:rsid w:val="00C33281"/>
    <w:rsid w:val="00C34664"/>
    <w:rsid w:val="00C35AD8"/>
    <w:rsid w:val="00C36988"/>
    <w:rsid w:val="00C37B00"/>
    <w:rsid w:val="00C40F61"/>
    <w:rsid w:val="00C4182B"/>
    <w:rsid w:val="00C4435E"/>
    <w:rsid w:val="00C45056"/>
    <w:rsid w:val="00C4598E"/>
    <w:rsid w:val="00C45C53"/>
    <w:rsid w:val="00C45F3F"/>
    <w:rsid w:val="00C4650B"/>
    <w:rsid w:val="00C4714C"/>
    <w:rsid w:val="00C4793C"/>
    <w:rsid w:val="00C50528"/>
    <w:rsid w:val="00C52D07"/>
    <w:rsid w:val="00C5684F"/>
    <w:rsid w:val="00C600F3"/>
    <w:rsid w:val="00C66102"/>
    <w:rsid w:val="00C67457"/>
    <w:rsid w:val="00C710C5"/>
    <w:rsid w:val="00C71560"/>
    <w:rsid w:val="00C71805"/>
    <w:rsid w:val="00C7306F"/>
    <w:rsid w:val="00C73F13"/>
    <w:rsid w:val="00C773A2"/>
    <w:rsid w:val="00C8336C"/>
    <w:rsid w:val="00C83BCA"/>
    <w:rsid w:val="00C85C8A"/>
    <w:rsid w:val="00C9746F"/>
    <w:rsid w:val="00CA484D"/>
    <w:rsid w:val="00CA5F19"/>
    <w:rsid w:val="00CB1FFC"/>
    <w:rsid w:val="00CB37CB"/>
    <w:rsid w:val="00CB3976"/>
    <w:rsid w:val="00CB4405"/>
    <w:rsid w:val="00CB54FD"/>
    <w:rsid w:val="00CB71BB"/>
    <w:rsid w:val="00CC009B"/>
    <w:rsid w:val="00CC2AA0"/>
    <w:rsid w:val="00CD2507"/>
    <w:rsid w:val="00CD30A4"/>
    <w:rsid w:val="00CD494B"/>
    <w:rsid w:val="00CD6CE0"/>
    <w:rsid w:val="00CD6E25"/>
    <w:rsid w:val="00CE05C2"/>
    <w:rsid w:val="00CE3ACE"/>
    <w:rsid w:val="00CE4753"/>
    <w:rsid w:val="00CE4852"/>
    <w:rsid w:val="00CE5E70"/>
    <w:rsid w:val="00CF0488"/>
    <w:rsid w:val="00CF22BC"/>
    <w:rsid w:val="00CF3AD2"/>
    <w:rsid w:val="00CF453F"/>
    <w:rsid w:val="00CF5128"/>
    <w:rsid w:val="00CF6E5D"/>
    <w:rsid w:val="00D01C2C"/>
    <w:rsid w:val="00D05362"/>
    <w:rsid w:val="00D054FD"/>
    <w:rsid w:val="00D05591"/>
    <w:rsid w:val="00D06748"/>
    <w:rsid w:val="00D07825"/>
    <w:rsid w:val="00D107EF"/>
    <w:rsid w:val="00D108AB"/>
    <w:rsid w:val="00D1175D"/>
    <w:rsid w:val="00D11E5C"/>
    <w:rsid w:val="00D13403"/>
    <w:rsid w:val="00D14A6E"/>
    <w:rsid w:val="00D15A1C"/>
    <w:rsid w:val="00D15AF5"/>
    <w:rsid w:val="00D176E2"/>
    <w:rsid w:val="00D17AAB"/>
    <w:rsid w:val="00D17E5C"/>
    <w:rsid w:val="00D24FD6"/>
    <w:rsid w:val="00D251E1"/>
    <w:rsid w:val="00D26562"/>
    <w:rsid w:val="00D27146"/>
    <w:rsid w:val="00D3450B"/>
    <w:rsid w:val="00D34780"/>
    <w:rsid w:val="00D34C04"/>
    <w:rsid w:val="00D35366"/>
    <w:rsid w:val="00D379CF"/>
    <w:rsid w:val="00D411FA"/>
    <w:rsid w:val="00D41D56"/>
    <w:rsid w:val="00D421C8"/>
    <w:rsid w:val="00D42FB2"/>
    <w:rsid w:val="00D431FF"/>
    <w:rsid w:val="00D4321E"/>
    <w:rsid w:val="00D435B6"/>
    <w:rsid w:val="00D455A4"/>
    <w:rsid w:val="00D464AF"/>
    <w:rsid w:val="00D46DDF"/>
    <w:rsid w:val="00D50BC0"/>
    <w:rsid w:val="00D530AB"/>
    <w:rsid w:val="00D534B5"/>
    <w:rsid w:val="00D53AF6"/>
    <w:rsid w:val="00D579BA"/>
    <w:rsid w:val="00D6020C"/>
    <w:rsid w:val="00D6021C"/>
    <w:rsid w:val="00D60A0B"/>
    <w:rsid w:val="00D615B3"/>
    <w:rsid w:val="00D627BE"/>
    <w:rsid w:val="00D62C8F"/>
    <w:rsid w:val="00D65035"/>
    <w:rsid w:val="00D65AC5"/>
    <w:rsid w:val="00D71522"/>
    <w:rsid w:val="00D71612"/>
    <w:rsid w:val="00D71B4A"/>
    <w:rsid w:val="00D722E1"/>
    <w:rsid w:val="00D7467F"/>
    <w:rsid w:val="00D7485E"/>
    <w:rsid w:val="00D74CF7"/>
    <w:rsid w:val="00D74E15"/>
    <w:rsid w:val="00D763CE"/>
    <w:rsid w:val="00D82F54"/>
    <w:rsid w:val="00D83775"/>
    <w:rsid w:val="00D843A1"/>
    <w:rsid w:val="00D85427"/>
    <w:rsid w:val="00D8608B"/>
    <w:rsid w:val="00D8670C"/>
    <w:rsid w:val="00D86F81"/>
    <w:rsid w:val="00D90DD8"/>
    <w:rsid w:val="00D91A29"/>
    <w:rsid w:val="00D931BF"/>
    <w:rsid w:val="00D935A7"/>
    <w:rsid w:val="00D937AA"/>
    <w:rsid w:val="00D95141"/>
    <w:rsid w:val="00D9542D"/>
    <w:rsid w:val="00D963EA"/>
    <w:rsid w:val="00D97365"/>
    <w:rsid w:val="00DA0080"/>
    <w:rsid w:val="00DA1D57"/>
    <w:rsid w:val="00DA3173"/>
    <w:rsid w:val="00DA33A0"/>
    <w:rsid w:val="00DA3B6E"/>
    <w:rsid w:val="00DB089E"/>
    <w:rsid w:val="00DB2AA9"/>
    <w:rsid w:val="00DB4167"/>
    <w:rsid w:val="00DB4F7A"/>
    <w:rsid w:val="00DB67AB"/>
    <w:rsid w:val="00DB7175"/>
    <w:rsid w:val="00DC0ADF"/>
    <w:rsid w:val="00DC145D"/>
    <w:rsid w:val="00DC250D"/>
    <w:rsid w:val="00DC2AE8"/>
    <w:rsid w:val="00DC3021"/>
    <w:rsid w:val="00DC3093"/>
    <w:rsid w:val="00DC6CC7"/>
    <w:rsid w:val="00DD03A3"/>
    <w:rsid w:val="00DD073B"/>
    <w:rsid w:val="00DD0B6B"/>
    <w:rsid w:val="00DD2FA1"/>
    <w:rsid w:val="00DD2FCA"/>
    <w:rsid w:val="00DD4D02"/>
    <w:rsid w:val="00DD52A1"/>
    <w:rsid w:val="00DD5858"/>
    <w:rsid w:val="00DD76CF"/>
    <w:rsid w:val="00DD78A4"/>
    <w:rsid w:val="00DE0A80"/>
    <w:rsid w:val="00DE282C"/>
    <w:rsid w:val="00DE3977"/>
    <w:rsid w:val="00DE3D1B"/>
    <w:rsid w:val="00DE4167"/>
    <w:rsid w:val="00DE62A8"/>
    <w:rsid w:val="00DE6BE2"/>
    <w:rsid w:val="00DE71DE"/>
    <w:rsid w:val="00DF3B70"/>
    <w:rsid w:val="00DF4011"/>
    <w:rsid w:val="00DF40DE"/>
    <w:rsid w:val="00DF42B2"/>
    <w:rsid w:val="00DF4C36"/>
    <w:rsid w:val="00DF57D8"/>
    <w:rsid w:val="00DF5E73"/>
    <w:rsid w:val="00DF78A2"/>
    <w:rsid w:val="00E01750"/>
    <w:rsid w:val="00E03828"/>
    <w:rsid w:val="00E04E9A"/>
    <w:rsid w:val="00E052AA"/>
    <w:rsid w:val="00E05473"/>
    <w:rsid w:val="00E056F1"/>
    <w:rsid w:val="00E06A8E"/>
    <w:rsid w:val="00E06D2D"/>
    <w:rsid w:val="00E06F8D"/>
    <w:rsid w:val="00E07D90"/>
    <w:rsid w:val="00E10662"/>
    <w:rsid w:val="00E115FA"/>
    <w:rsid w:val="00E122DB"/>
    <w:rsid w:val="00E12B51"/>
    <w:rsid w:val="00E13970"/>
    <w:rsid w:val="00E147FC"/>
    <w:rsid w:val="00E156FF"/>
    <w:rsid w:val="00E1639E"/>
    <w:rsid w:val="00E171FD"/>
    <w:rsid w:val="00E208BB"/>
    <w:rsid w:val="00E21027"/>
    <w:rsid w:val="00E277BC"/>
    <w:rsid w:val="00E30F9D"/>
    <w:rsid w:val="00E33B9C"/>
    <w:rsid w:val="00E33CAA"/>
    <w:rsid w:val="00E3613B"/>
    <w:rsid w:val="00E368A7"/>
    <w:rsid w:val="00E36B02"/>
    <w:rsid w:val="00E37141"/>
    <w:rsid w:val="00E378ED"/>
    <w:rsid w:val="00E40231"/>
    <w:rsid w:val="00E409CD"/>
    <w:rsid w:val="00E453F2"/>
    <w:rsid w:val="00E46F50"/>
    <w:rsid w:val="00E47ADA"/>
    <w:rsid w:val="00E52875"/>
    <w:rsid w:val="00E538E4"/>
    <w:rsid w:val="00E5458B"/>
    <w:rsid w:val="00E557CC"/>
    <w:rsid w:val="00E55B9D"/>
    <w:rsid w:val="00E55CDA"/>
    <w:rsid w:val="00E60576"/>
    <w:rsid w:val="00E60C13"/>
    <w:rsid w:val="00E627DD"/>
    <w:rsid w:val="00E63775"/>
    <w:rsid w:val="00E6509F"/>
    <w:rsid w:val="00E654B8"/>
    <w:rsid w:val="00E66C92"/>
    <w:rsid w:val="00E66CE8"/>
    <w:rsid w:val="00E7054C"/>
    <w:rsid w:val="00E70DEF"/>
    <w:rsid w:val="00E75107"/>
    <w:rsid w:val="00E75C92"/>
    <w:rsid w:val="00E77650"/>
    <w:rsid w:val="00E77DD7"/>
    <w:rsid w:val="00E87CD5"/>
    <w:rsid w:val="00E91639"/>
    <w:rsid w:val="00E92745"/>
    <w:rsid w:val="00E96C84"/>
    <w:rsid w:val="00E9730B"/>
    <w:rsid w:val="00EA04BE"/>
    <w:rsid w:val="00EA1A54"/>
    <w:rsid w:val="00EA2779"/>
    <w:rsid w:val="00EA473B"/>
    <w:rsid w:val="00EA592A"/>
    <w:rsid w:val="00EA692D"/>
    <w:rsid w:val="00EA6DD4"/>
    <w:rsid w:val="00EA78E3"/>
    <w:rsid w:val="00EB168D"/>
    <w:rsid w:val="00EB1836"/>
    <w:rsid w:val="00EB1D26"/>
    <w:rsid w:val="00EB22F1"/>
    <w:rsid w:val="00EB43A5"/>
    <w:rsid w:val="00EB5F0E"/>
    <w:rsid w:val="00EB7BCF"/>
    <w:rsid w:val="00EB7E2F"/>
    <w:rsid w:val="00EC068A"/>
    <w:rsid w:val="00EC0897"/>
    <w:rsid w:val="00EC117C"/>
    <w:rsid w:val="00EC28A6"/>
    <w:rsid w:val="00EC3C75"/>
    <w:rsid w:val="00EC4168"/>
    <w:rsid w:val="00EC4ED4"/>
    <w:rsid w:val="00EC526F"/>
    <w:rsid w:val="00EC7BB0"/>
    <w:rsid w:val="00EC7E37"/>
    <w:rsid w:val="00ED0894"/>
    <w:rsid w:val="00ED2794"/>
    <w:rsid w:val="00ED3071"/>
    <w:rsid w:val="00ED3423"/>
    <w:rsid w:val="00ED41BC"/>
    <w:rsid w:val="00ED4295"/>
    <w:rsid w:val="00ED7B46"/>
    <w:rsid w:val="00EE3B39"/>
    <w:rsid w:val="00EE41A9"/>
    <w:rsid w:val="00EE50C0"/>
    <w:rsid w:val="00EE67F1"/>
    <w:rsid w:val="00EE699D"/>
    <w:rsid w:val="00EE7D7E"/>
    <w:rsid w:val="00EF0AA3"/>
    <w:rsid w:val="00EF22A7"/>
    <w:rsid w:val="00EF3445"/>
    <w:rsid w:val="00EF3AE5"/>
    <w:rsid w:val="00EF55C2"/>
    <w:rsid w:val="00EF6B35"/>
    <w:rsid w:val="00F04237"/>
    <w:rsid w:val="00F04833"/>
    <w:rsid w:val="00F05645"/>
    <w:rsid w:val="00F07371"/>
    <w:rsid w:val="00F07F34"/>
    <w:rsid w:val="00F12126"/>
    <w:rsid w:val="00F12153"/>
    <w:rsid w:val="00F13141"/>
    <w:rsid w:val="00F13C73"/>
    <w:rsid w:val="00F14F83"/>
    <w:rsid w:val="00F16B2B"/>
    <w:rsid w:val="00F16C51"/>
    <w:rsid w:val="00F21FD4"/>
    <w:rsid w:val="00F224F6"/>
    <w:rsid w:val="00F23165"/>
    <w:rsid w:val="00F231F0"/>
    <w:rsid w:val="00F24D15"/>
    <w:rsid w:val="00F313AF"/>
    <w:rsid w:val="00F3261E"/>
    <w:rsid w:val="00F32938"/>
    <w:rsid w:val="00F36610"/>
    <w:rsid w:val="00F37ACD"/>
    <w:rsid w:val="00F37BD9"/>
    <w:rsid w:val="00F42BB9"/>
    <w:rsid w:val="00F43679"/>
    <w:rsid w:val="00F4388C"/>
    <w:rsid w:val="00F479D0"/>
    <w:rsid w:val="00F50D5C"/>
    <w:rsid w:val="00F51390"/>
    <w:rsid w:val="00F54CCE"/>
    <w:rsid w:val="00F54EE6"/>
    <w:rsid w:val="00F574A0"/>
    <w:rsid w:val="00F57517"/>
    <w:rsid w:val="00F61384"/>
    <w:rsid w:val="00F6796F"/>
    <w:rsid w:val="00F712D5"/>
    <w:rsid w:val="00F7500C"/>
    <w:rsid w:val="00F75261"/>
    <w:rsid w:val="00F76404"/>
    <w:rsid w:val="00F8226F"/>
    <w:rsid w:val="00F851F3"/>
    <w:rsid w:val="00F8533E"/>
    <w:rsid w:val="00F90CBF"/>
    <w:rsid w:val="00F92B91"/>
    <w:rsid w:val="00FA7457"/>
    <w:rsid w:val="00FB0561"/>
    <w:rsid w:val="00FB3235"/>
    <w:rsid w:val="00FB3258"/>
    <w:rsid w:val="00FB46EB"/>
    <w:rsid w:val="00FB5F36"/>
    <w:rsid w:val="00FB7206"/>
    <w:rsid w:val="00FB75B0"/>
    <w:rsid w:val="00FC188E"/>
    <w:rsid w:val="00FC2646"/>
    <w:rsid w:val="00FC27AD"/>
    <w:rsid w:val="00FC3834"/>
    <w:rsid w:val="00FC45DD"/>
    <w:rsid w:val="00FD09BC"/>
    <w:rsid w:val="00FD1395"/>
    <w:rsid w:val="00FD21A8"/>
    <w:rsid w:val="00FD2770"/>
    <w:rsid w:val="00FD47D0"/>
    <w:rsid w:val="00FD7E05"/>
    <w:rsid w:val="00FE00C9"/>
    <w:rsid w:val="00FE0136"/>
    <w:rsid w:val="00FE0547"/>
    <w:rsid w:val="00FE1D65"/>
    <w:rsid w:val="00FE1EB2"/>
    <w:rsid w:val="00FE20D0"/>
    <w:rsid w:val="00FE24A3"/>
    <w:rsid w:val="00FE2A8E"/>
    <w:rsid w:val="00FE4E6B"/>
    <w:rsid w:val="00FE5DAB"/>
    <w:rsid w:val="00FE5E7E"/>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17A9D"/>
  <w15:docId w15:val="{1D39F554-F070-4FF5-A580-1DE48678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5C447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1"/>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character" w:customStyle="1" w:styleId="Naslov9Znak">
    <w:name w:val="Naslov 9 Znak"/>
    <w:basedOn w:val="Privzetapisavaodstavka"/>
    <w:link w:val="Naslov9"/>
    <w:uiPriority w:val="9"/>
    <w:semiHidden/>
    <w:rsid w:val="005C4475"/>
    <w:rPr>
      <w:rFonts w:asciiTheme="majorHAnsi" w:eastAsiaTheme="majorEastAsia" w:hAnsiTheme="majorHAnsi" w:cstheme="majorBidi"/>
      <w:i/>
      <w:iCs/>
      <w:color w:val="272727" w:themeColor="text1" w:themeTint="D8"/>
      <w:sz w:val="21"/>
      <w:szCs w:val="21"/>
    </w:rPr>
  </w:style>
  <w:style w:type="numbering" w:customStyle="1" w:styleId="List26">
    <w:name w:val="List 26"/>
    <w:basedOn w:val="Brezseznama"/>
    <w:rsid w:val="005C4475"/>
    <w:pPr>
      <w:numPr>
        <w:numId w:val="26"/>
      </w:numPr>
    </w:pPr>
  </w:style>
  <w:style w:type="numbering" w:customStyle="1" w:styleId="List28">
    <w:name w:val="List 28"/>
    <w:basedOn w:val="Brezseznama"/>
    <w:rsid w:val="005C4475"/>
    <w:pPr>
      <w:numPr>
        <w:numId w:val="27"/>
      </w:numPr>
    </w:pPr>
  </w:style>
  <w:style w:type="numbering" w:customStyle="1" w:styleId="List29">
    <w:name w:val="List 29"/>
    <w:basedOn w:val="Brezseznama"/>
    <w:rsid w:val="005C4475"/>
    <w:pPr>
      <w:numPr>
        <w:numId w:val="28"/>
      </w:numPr>
    </w:pPr>
  </w:style>
  <w:style w:type="numbering" w:customStyle="1" w:styleId="List30">
    <w:name w:val="List 30"/>
    <w:basedOn w:val="Brezseznama"/>
    <w:rsid w:val="005C4475"/>
    <w:pPr>
      <w:numPr>
        <w:numId w:val="29"/>
      </w:numPr>
    </w:pPr>
  </w:style>
  <w:style w:type="numbering" w:customStyle="1" w:styleId="List32">
    <w:name w:val="List 32"/>
    <w:basedOn w:val="Brezseznama"/>
    <w:rsid w:val="005C4475"/>
    <w:pPr>
      <w:numPr>
        <w:numId w:val="30"/>
      </w:numPr>
    </w:pPr>
  </w:style>
  <w:style w:type="numbering" w:customStyle="1" w:styleId="List35">
    <w:name w:val="List 35"/>
    <w:basedOn w:val="Brezseznama"/>
    <w:rsid w:val="005C4475"/>
    <w:pPr>
      <w:numPr>
        <w:numId w:val="31"/>
      </w:numPr>
    </w:pPr>
  </w:style>
  <w:style w:type="numbering" w:customStyle="1" w:styleId="List261">
    <w:name w:val="List 261"/>
    <w:basedOn w:val="Brezseznama"/>
    <w:rsid w:val="004F53A9"/>
  </w:style>
  <w:style w:type="character" w:customStyle="1" w:styleId="OdstavekseznamaZnak">
    <w:name w:val="Odstavek seznama Znak"/>
    <w:link w:val="Odstavekseznama"/>
    <w:locked/>
    <w:rsid w:val="00980EDC"/>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174155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C4894-D2CC-46CF-AE99-1B81141E6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11</Pages>
  <Words>4188</Words>
  <Characters>23873</Characters>
  <Application>Microsoft Office Word</Application>
  <DocSecurity>0</DocSecurity>
  <Lines>198</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Burič Uroš</cp:lastModifiedBy>
  <cp:revision>40</cp:revision>
  <cp:lastPrinted>2019-02-25T11:38:00Z</cp:lastPrinted>
  <dcterms:created xsi:type="dcterms:W3CDTF">2026-05-13T12:56:00Z</dcterms:created>
  <dcterms:modified xsi:type="dcterms:W3CDTF">2026-05-20T05:57:00Z</dcterms:modified>
</cp:coreProperties>
</file>